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65C3" w14:textId="77777777" w:rsidR="00037D09" w:rsidRDefault="00037D09" w:rsidP="0046572E">
      <w:pPr>
        <w:rPr>
          <w:rFonts w:ascii="Tahoma" w:hAnsi="Tahoma" w:cs="Tahoma"/>
          <w:b/>
          <w:bCs/>
        </w:rPr>
      </w:pPr>
    </w:p>
    <w:p w14:paraId="597F9D93" w14:textId="77777777" w:rsidR="00037D09" w:rsidRDefault="00037D09" w:rsidP="00C372FA">
      <w:pPr>
        <w:jc w:val="right"/>
        <w:rPr>
          <w:rFonts w:ascii="Tahoma" w:hAnsi="Tahoma" w:cs="Tahoma"/>
          <w:b/>
          <w:bCs/>
        </w:rPr>
      </w:pPr>
    </w:p>
    <w:p w14:paraId="02228D8A" w14:textId="77777777" w:rsidR="00037D09" w:rsidRPr="00037D09" w:rsidRDefault="00037D09" w:rsidP="00037D09">
      <w:pPr>
        <w:jc w:val="right"/>
        <w:rPr>
          <w:rFonts w:ascii="Tahoma" w:hAnsi="Tahoma" w:cs="Tahoma"/>
          <w:b/>
          <w:bCs/>
        </w:rPr>
      </w:pPr>
      <w:r w:rsidRPr="00037D09">
        <w:rPr>
          <w:rFonts w:ascii="Tahoma" w:hAnsi="Tahoma" w:cs="Tahoma"/>
          <w:b/>
          <w:bCs/>
        </w:rPr>
        <w:t>Załącznik nr 2 do Zapytania</w:t>
      </w:r>
    </w:p>
    <w:p w14:paraId="029C89C1" w14:textId="77777777" w:rsidR="00037D09" w:rsidRPr="00D64905" w:rsidRDefault="00037D09" w:rsidP="00037D09">
      <w:pPr>
        <w:rPr>
          <w:rFonts w:ascii="Tahoma" w:hAnsi="Tahoma" w:cs="Tahoma"/>
        </w:rPr>
      </w:pPr>
    </w:p>
    <w:p w14:paraId="4A5D6172" w14:textId="77777777" w:rsidR="00037D09" w:rsidRPr="00D64905" w:rsidRDefault="00037D09" w:rsidP="00037D09">
      <w:pPr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b/>
          <w:color w:val="000000"/>
        </w:rPr>
        <w:t>Nazwa Wykonawcy (firma)</w:t>
      </w:r>
      <w:r w:rsidRPr="00D64905">
        <w:rPr>
          <w:rFonts w:ascii="Tahoma" w:hAnsi="Tahoma" w:cs="Tahoma"/>
          <w:color w:val="000000"/>
        </w:rPr>
        <w:t xml:space="preserve"> ...................................................................................................</w:t>
      </w:r>
    </w:p>
    <w:p w14:paraId="7B7022F4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 xml:space="preserve">REGON .....................................................................................................................................   </w:t>
      </w:r>
    </w:p>
    <w:p w14:paraId="17F9ED51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NIP ..........................................................................................................................................</w:t>
      </w:r>
    </w:p>
    <w:p w14:paraId="6A120DDF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D64905">
        <w:rPr>
          <w:rFonts w:ascii="Tahoma" w:hAnsi="Tahoma" w:cs="Tahoma"/>
          <w:b/>
          <w:color w:val="000000"/>
          <w:u w:val="single"/>
        </w:rPr>
        <w:t xml:space="preserve">siedziba </w:t>
      </w:r>
      <w:r w:rsidRPr="00D64905">
        <w:rPr>
          <w:rFonts w:ascii="Tahoma" w:hAnsi="Tahoma" w:cs="Tahoma"/>
          <w:i/>
          <w:color w:val="000000"/>
        </w:rPr>
        <w:t>(osoby prawne)</w:t>
      </w:r>
      <w:r w:rsidRPr="00D64905">
        <w:rPr>
          <w:rFonts w:ascii="Tahoma" w:hAnsi="Tahoma" w:cs="Tahoma"/>
          <w:b/>
          <w:color w:val="000000"/>
          <w:u w:val="single"/>
        </w:rPr>
        <w:t>/miejsce zamieszkania</w:t>
      </w:r>
      <w:r w:rsidRPr="00D64905">
        <w:rPr>
          <w:rFonts w:ascii="Tahoma" w:hAnsi="Tahoma" w:cs="Tahoma"/>
          <w:i/>
          <w:color w:val="000000"/>
        </w:rPr>
        <w:t>(osoby fizyczne)</w:t>
      </w:r>
      <w:r w:rsidRPr="00D64905">
        <w:rPr>
          <w:rFonts w:ascii="Tahoma" w:hAnsi="Tahoma" w:cs="Tahoma"/>
          <w:color w:val="000000"/>
        </w:rPr>
        <w:t>:</w:t>
      </w:r>
    </w:p>
    <w:p w14:paraId="51AB0EDC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miejscowość ..............................................................................................................................</w:t>
      </w:r>
    </w:p>
    <w:p w14:paraId="2A65E883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kraj ...........................................................................................................................................</w:t>
      </w:r>
    </w:p>
    <w:p w14:paraId="2295B438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D64905">
        <w:rPr>
          <w:rFonts w:ascii="Tahoma" w:hAnsi="Tahoma" w:cs="Tahoma"/>
          <w:b/>
          <w:color w:val="000000"/>
          <w:u w:val="single"/>
        </w:rPr>
        <w:t>adres:</w:t>
      </w:r>
    </w:p>
    <w:p w14:paraId="642F9EE2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ulica ..................................................................... numer .......................... lokal .......................</w:t>
      </w:r>
    </w:p>
    <w:p w14:paraId="11EF3C71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kod, miejscowość .......................................................................................................................</w:t>
      </w:r>
    </w:p>
    <w:p w14:paraId="21EE6397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numer telefonu   ........................................................................................................................</w:t>
      </w:r>
    </w:p>
    <w:p w14:paraId="516F5598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e-mail: .......................................................@............................................................................</w:t>
      </w:r>
    </w:p>
    <w:p w14:paraId="37339BD5" w14:textId="77777777" w:rsidR="00037D09" w:rsidRPr="00D64905" w:rsidRDefault="00037D09" w:rsidP="00037D09">
      <w:pPr>
        <w:ind w:left="720"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adres strony internetowej: ..........................................................................................................</w:t>
      </w:r>
    </w:p>
    <w:p w14:paraId="51EE1EA2" w14:textId="77777777" w:rsidR="00037D09" w:rsidRPr="00D64905" w:rsidRDefault="00037D09" w:rsidP="00037D09">
      <w:pPr>
        <w:spacing w:line="276" w:lineRule="auto"/>
        <w:ind w:left="720" w:hanging="720"/>
        <w:rPr>
          <w:rFonts w:ascii="Tahoma" w:hAnsi="Tahoma" w:cs="Tahoma"/>
          <w:i/>
          <w:color w:val="000000"/>
          <w:sz w:val="16"/>
          <w:szCs w:val="16"/>
        </w:rPr>
      </w:pPr>
    </w:p>
    <w:p w14:paraId="371A080A" w14:textId="77777777" w:rsidR="00037D09" w:rsidRPr="00D64905" w:rsidRDefault="00037D09" w:rsidP="00037D09">
      <w:pPr>
        <w:spacing w:line="276" w:lineRule="auto"/>
        <w:ind w:left="720" w:hanging="720"/>
        <w:rPr>
          <w:rFonts w:ascii="Tahoma" w:hAnsi="Tahoma" w:cs="Tahoma"/>
          <w:i/>
          <w:color w:val="000000"/>
          <w:sz w:val="16"/>
          <w:szCs w:val="16"/>
        </w:rPr>
      </w:pPr>
      <w:r w:rsidRPr="00D64905">
        <w:rPr>
          <w:rFonts w:ascii="Tahoma" w:hAnsi="Tahoma" w:cs="Tahoma"/>
          <w:i/>
          <w:color w:val="000000"/>
          <w:sz w:val="16"/>
          <w:szCs w:val="16"/>
        </w:rPr>
        <w:t>W przypadku Wykonawców występujących wspólnie należy podać dane wszystkich Wykonawców występujących wspólnie</w:t>
      </w:r>
    </w:p>
    <w:p w14:paraId="7CB343A4" w14:textId="77777777" w:rsidR="00037D09" w:rsidRPr="00D64905" w:rsidRDefault="00037D09" w:rsidP="00037D09">
      <w:pPr>
        <w:jc w:val="center"/>
        <w:rPr>
          <w:rFonts w:ascii="Tahoma" w:hAnsi="Tahoma" w:cs="Tahoma"/>
          <w:i/>
          <w:color w:val="000000"/>
        </w:rPr>
      </w:pPr>
      <w:r w:rsidRPr="00D64905">
        <w:rPr>
          <w:rFonts w:ascii="Tahoma" w:hAnsi="Tahoma" w:cs="Tahoma"/>
          <w:i/>
          <w:color w:val="000000"/>
        </w:rPr>
        <w:tab/>
      </w:r>
    </w:p>
    <w:p w14:paraId="0436ECE2" w14:textId="77777777" w:rsidR="00037D09" w:rsidRPr="00D64905" w:rsidRDefault="00037D09" w:rsidP="00037D09">
      <w:pPr>
        <w:jc w:val="center"/>
        <w:rPr>
          <w:rFonts w:ascii="Tahoma" w:hAnsi="Tahoma" w:cs="Tahoma"/>
          <w:i/>
          <w:color w:val="000000"/>
        </w:rPr>
      </w:pPr>
    </w:p>
    <w:p w14:paraId="4A2A48C8" w14:textId="77777777" w:rsidR="00037D09" w:rsidRPr="00D64905" w:rsidRDefault="00037D09" w:rsidP="00037D09">
      <w:pPr>
        <w:jc w:val="center"/>
        <w:rPr>
          <w:rFonts w:ascii="Tahoma" w:hAnsi="Tahoma" w:cs="Tahoma"/>
          <w:b/>
          <w:bCs/>
        </w:rPr>
      </w:pPr>
      <w:r w:rsidRPr="00D64905">
        <w:rPr>
          <w:rFonts w:ascii="Tahoma" w:hAnsi="Tahoma" w:cs="Tahoma"/>
          <w:b/>
          <w:bCs/>
        </w:rPr>
        <w:t xml:space="preserve">FORMULARZ OFERTOWY </w:t>
      </w:r>
    </w:p>
    <w:p w14:paraId="533700B7" w14:textId="77777777" w:rsidR="00037D09" w:rsidRPr="00D64905" w:rsidRDefault="00037D09" w:rsidP="00037D09">
      <w:pPr>
        <w:spacing w:line="276" w:lineRule="auto"/>
        <w:ind w:left="720" w:hanging="720"/>
        <w:rPr>
          <w:rFonts w:ascii="Tahoma" w:hAnsi="Tahoma" w:cs="Tahoma"/>
          <w:i/>
          <w:color w:val="000000"/>
        </w:rPr>
      </w:pPr>
    </w:p>
    <w:p w14:paraId="00234114" w14:textId="77777777" w:rsidR="00037D09" w:rsidRPr="00D64905" w:rsidRDefault="00037D09" w:rsidP="00037D09">
      <w:pPr>
        <w:spacing w:line="276" w:lineRule="auto"/>
        <w:jc w:val="right"/>
        <w:rPr>
          <w:rFonts w:ascii="Tahoma" w:hAnsi="Tahoma" w:cs="Tahoma"/>
          <w:b/>
          <w:color w:val="000000"/>
        </w:rPr>
      </w:pPr>
      <w:r w:rsidRPr="00D64905">
        <w:rPr>
          <w:rFonts w:ascii="Tahoma" w:hAnsi="Tahoma" w:cs="Tahoma"/>
          <w:b/>
          <w:color w:val="000000"/>
        </w:rPr>
        <w:t xml:space="preserve">Polskie Porty Lotnicze S.A. </w:t>
      </w:r>
    </w:p>
    <w:p w14:paraId="63845283" w14:textId="77777777" w:rsidR="00037D09" w:rsidRPr="00D64905" w:rsidRDefault="00037D09" w:rsidP="00037D09">
      <w:pPr>
        <w:spacing w:line="276" w:lineRule="auto"/>
        <w:jc w:val="right"/>
        <w:rPr>
          <w:rFonts w:ascii="Tahoma" w:hAnsi="Tahoma" w:cs="Tahoma"/>
          <w:b/>
          <w:color w:val="000000"/>
        </w:rPr>
      </w:pPr>
      <w:r w:rsidRPr="00D64905">
        <w:rPr>
          <w:rFonts w:ascii="Tahoma" w:hAnsi="Tahoma" w:cs="Tahoma"/>
          <w:b/>
          <w:color w:val="000000"/>
        </w:rPr>
        <w:t xml:space="preserve">ul. Żwirki i Wigury 1 </w:t>
      </w:r>
    </w:p>
    <w:p w14:paraId="665E58E9" w14:textId="77777777" w:rsidR="00037D09" w:rsidRPr="00D64905" w:rsidRDefault="00037D09" w:rsidP="00037D09">
      <w:pPr>
        <w:jc w:val="right"/>
        <w:rPr>
          <w:rFonts w:ascii="Tahoma" w:hAnsi="Tahoma" w:cs="Tahoma"/>
          <w:b/>
          <w:color w:val="000000"/>
        </w:rPr>
      </w:pPr>
      <w:r w:rsidRPr="00D64905">
        <w:rPr>
          <w:rFonts w:ascii="Tahoma" w:hAnsi="Tahoma" w:cs="Tahoma"/>
          <w:b/>
          <w:color w:val="000000"/>
        </w:rPr>
        <w:t xml:space="preserve">00-906 Warszawa </w:t>
      </w:r>
    </w:p>
    <w:p w14:paraId="4C85CB65" w14:textId="77777777" w:rsidR="00037D09" w:rsidRPr="00D64905" w:rsidRDefault="00037D09" w:rsidP="00037D09">
      <w:pPr>
        <w:ind w:left="4420" w:firstLine="340"/>
        <w:jc w:val="both"/>
        <w:rPr>
          <w:rFonts w:ascii="Tahoma" w:hAnsi="Tahoma" w:cs="Tahoma"/>
          <w:bCs/>
          <w:iCs/>
          <w:color w:val="000000"/>
        </w:rPr>
      </w:pPr>
    </w:p>
    <w:p w14:paraId="43D8B8FC" w14:textId="29E53B42" w:rsidR="00037D09" w:rsidRDefault="00037D09" w:rsidP="00037D09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ab/>
        <w:t>W związku z ogłoszonym postępowaniem w trybie</w:t>
      </w:r>
      <w:r>
        <w:rPr>
          <w:rFonts w:ascii="Tahoma" w:hAnsi="Tahoma" w:cs="Tahoma"/>
          <w:color w:val="000000"/>
        </w:rPr>
        <w:t xml:space="preserve"> zapytania ofertowego </w:t>
      </w:r>
      <w:r w:rsidR="00A94988">
        <w:rPr>
          <w:rFonts w:ascii="Tahoma" w:hAnsi="Tahoma" w:cs="Tahoma"/>
          <w:color w:val="000000"/>
        </w:rPr>
        <w:t>otwartego</w:t>
      </w:r>
      <w:r>
        <w:rPr>
          <w:rFonts w:ascii="Tahoma" w:hAnsi="Tahoma" w:cs="Tahoma"/>
          <w:color w:val="000000"/>
        </w:rPr>
        <w:t xml:space="preserve"> </w:t>
      </w:r>
      <w:r w:rsidRPr="0055251A">
        <w:rPr>
          <w:rFonts w:ascii="Tahoma" w:hAnsi="Tahoma" w:cs="Tahoma"/>
          <w:b/>
          <w:bCs/>
          <w:color w:val="000000"/>
        </w:rPr>
        <w:t>na</w:t>
      </w:r>
      <w:bookmarkStart w:id="0" w:name="_Hlk203570167"/>
      <w:r w:rsidR="00B71701" w:rsidRPr="0055251A">
        <w:rPr>
          <w:rFonts w:ascii="Tahoma" w:hAnsi="Tahoma" w:cs="Tahoma"/>
          <w:b/>
          <w:bCs/>
          <w:color w:val="000000"/>
        </w:rPr>
        <w:t xml:space="preserve"> </w:t>
      </w:r>
      <w:r w:rsidR="00A94988" w:rsidRPr="0055251A">
        <w:rPr>
          <w:rFonts w:ascii="Tahoma" w:hAnsi="Tahoma" w:cs="Tahoma"/>
          <w:b/>
          <w:bCs/>
        </w:rPr>
        <w:t xml:space="preserve">kompleksowe przygotowanie i przeprowadzenie XXVI Mistrzostw Polskich Portów </w:t>
      </w:r>
      <w:r w:rsidR="004868EB" w:rsidRPr="0055251A">
        <w:rPr>
          <w:rFonts w:ascii="Tahoma" w:hAnsi="Tahoma" w:cs="Tahoma"/>
          <w:b/>
          <w:bCs/>
        </w:rPr>
        <w:t>Lotniczych</w:t>
      </w:r>
      <w:r w:rsidR="00A94988" w:rsidRPr="0055251A">
        <w:rPr>
          <w:rFonts w:ascii="Tahoma" w:hAnsi="Tahoma" w:cs="Tahoma"/>
          <w:b/>
          <w:bCs/>
        </w:rPr>
        <w:t xml:space="preserve"> w Piłce Nożnej w terminie 29-30 maja 2026 r.</w:t>
      </w:r>
      <w:bookmarkEnd w:id="0"/>
      <w:r w:rsidR="00A94988"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oferujemy</w:t>
      </w:r>
      <w:r w:rsidRPr="00D64905">
        <w:rPr>
          <w:rFonts w:ascii="Tahoma" w:hAnsi="Tahoma" w:cs="Tahoma"/>
          <w:color w:val="000000"/>
        </w:rPr>
        <w:t xml:space="preserve"> realizację przedmiotu zamówienia zgodnie </w:t>
      </w:r>
      <w:r>
        <w:rPr>
          <w:rFonts w:ascii="Tahoma" w:hAnsi="Tahoma" w:cs="Tahoma"/>
          <w:color w:val="000000"/>
        </w:rPr>
        <w:t xml:space="preserve">z wymaganiami szczegółowo wskazanymi w Zapytaniu, w tym w projekcie Umowy wraz z Opisem Przedmiotu Zamówienia („OPZ”), </w:t>
      </w:r>
      <w:r w:rsidRPr="00D64905">
        <w:rPr>
          <w:rFonts w:ascii="Tahoma" w:hAnsi="Tahoma" w:cs="Tahoma"/>
          <w:color w:val="000000"/>
        </w:rPr>
        <w:t xml:space="preserve">za </w:t>
      </w:r>
      <w:r w:rsidRPr="005D2FF0">
        <w:rPr>
          <w:rFonts w:ascii="Tahoma" w:hAnsi="Tahoma" w:cs="Tahoma"/>
          <w:color w:val="000000"/>
          <w:u w:val="single"/>
        </w:rPr>
        <w:t>łączną cenę ofertową netto</w:t>
      </w:r>
      <w:r>
        <w:rPr>
          <w:rFonts w:ascii="Tahoma" w:hAnsi="Tahoma" w:cs="Tahoma"/>
          <w:color w:val="000000"/>
        </w:rPr>
        <w:t>:</w:t>
      </w:r>
      <w:r w:rsidRPr="00D64905">
        <w:rPr>
          <w:rFonts w:ascii="Tahoma" w:hAnsi="Tahoma" w:cs="Tahoma"/>
          <w:b/>
          <w:bCs/>
          <w:color w:val="000000"/>
        </w:rPr>
        <w:t xml:space="preserve"> </w:t>
      </w:r>
      <w:r>
        <w:rPr>
          <w:rFonts w:ascii="Tahoma" w:hAnsi="Tahoma" w:cs="Tahoma"/>
          <w:b/>
          <w:bCs/>
          <w:color w:val="000000"/>
        </w:rPr>
        <w:t>…………………………………………………………</w:t>
      </w:r>
      <w:r w:rsidRPr="00D64905">
        <w:rPr>
          <w:rFonts w:ascii="Tahoma" w:hAnsi="Tahoma" w:cs="Tahoma"/>
          <w:b/>
          <w:bCs/>
          <w:color w:val="000000"/>
        </w:rPr>
        <w:t>…………………………</w:t>
      </w:r>
      <w:r>
        <w:rPr>
          <w:rFonts w:ascii="Tahoma" w:hAnsi="Tahoma" w:cs="Tahoma"/>
          <w:b/>
          <w:bCs/>
          <w:color w:val="000000"/>
        </w:rPr>
        <w:t>…………...</w:t>
      </w:r>
      <w:r w:rsidRPr="00D64905">
        <w:rPr>
          <w:rFonts w:ascii="Tahoma" w:hAnsi="Tahoma" w:cs="Tahoma"/>
          <w:b/>
          <w:bCs/>
          <w:color w:val="000000"/>
        </w:rPr>
        <w:t xml:space="preserve"> zł</w:t>
      </w:r>
      <w:r w:rsidRPr="00D64905">
        <w:rPr>
          <w:rFonts w:ascii="Tahoma" w:hAnsi="Tahoma" w:cs="Tahoma"/>
          <w:color w:val="000000"/>
        </w:rPr>
        <w:t xml:space="preserve">, </w:t>
      </w:r>
    </w:p>
    <w:p w14:paraId="6C3D6679" w14:textId="77777777" w:rsidR="00037D09" w:rsidRPr="00D51F5A" w:rsidRDefault="00037D09" w:rsidP="00037D09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</w:r>
      <w:r w:rsidRPr="00D64905">
        <w:rPr>
          <w:rFonts w:ascii="Tahoma" w:hAnsi="Tahoma" w:cs="Tahoma"/>
          <w:color w:val="000000"/>
        </w:rPr>
        <w:t>(słownie  …………………………………………………………………………………</w:t>
      </w:r>
      <w:r>
        <w:rPr>
          <w:rFonts w:ascii="Tahoma" w:hAnsi="Tahoma" w:cs="Tahoma"/>
          <w:color w:val="000000"/>
        </w:rPr>
        <w:t>………………………………………………..</w:t>
      </w:r>
      <w:r w:rsidRPr="00D64905">
        <w:rPr>
          <w:rFonts w:ascii="Tahoma" w:hAnsi="Tahoma" w:cs="Tahoma"/>
          <w:color w:val="000000"/>
        </w:rPr>
        <w:t xml:space="preserve">) </w:t>
      </w:r>
    </w:p>
    <w:p w14:paraId="0A912260" w14:textId="77777777" w:rsidR="00037D09" w:rsidRDefault="00037D09" w:rsidP="00037D09">
      <w:pPr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 xml:space="preserve">zgodnie z poniższymi szczegółowymi wyliczeniami: </w:t>
      </w:r>
    </w:p>
    <w:p w14:paraId="6728B099" w14:textId="77777777" w:rsidR="00864659" w:rsidRDefault="00864659" w:rsidP="00037D09">
      <w:pPr>
        <w:rPr>
          <w:rFonts w:ascii="Tahoma" w:hAnsi="Tahoma" w:cs="Tahoma"/>
          <w:color w:val="000000"/>
        </w:rPr>
      </w:pPr>
    </w:p>
    <w:tbl>
      <w:tblPr>
        <w:tblW w:w="91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3529"/>
        <w:gridCol w:w="1576"/>
        <w:gridCol w:w="1455"/>
        <w:gridCol w:w="2006"/>
      </w:tblGrid>
      <w:tr w:rsidR="00864659" w:rsidRPr="005158C3" w14:paraId="0C8E07C7" w14:textId="77777777" w:rsidTr="008A46E9">
        <w:trPr>
          <w:trHeight w:val="50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2AB309FD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proofErr w:type="spellStart"/>
            <w:r w:rsidRPr="005158C3">
              <w:rPr>
                <w:rFonts w:ascii="Tahoma" w:hAnsi="Tahoma" w:cs="Tahoma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192E6F5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Usługa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6BB319BF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Liczba jednostek (uczestników)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50EF9EEF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Cena jednostkowa netto</w:t>
            </w:r>
          </w:p>
        </w:tc>
        <w:tc>
          <w:tcPr>
            <w:tcW w:w="20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13B11C0E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Cena ofertowa</w:t>
            </w:r>
          </w:p>
        </w:tc>
      </w:tr>
      <w:tr w:rsidR="00864659" w:rsidRPr="005158C3" w14:paraId="3BE9ADAA" w14:textId="77777777" w:rsidTr="008A46E9">
        <w:trPr>
          <w:trHeight w:val="30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D03BB" w14:textId="77777777" w:rsidR="00864659" w:rsidRPr="005158C3" w:rsidRDefault="00864659" w:rsidP="008A46E9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FDBE" w14:textId="77777777" w:rsidR="00864659" w:rsidRPr="005158C3" w:rsidRDefault="00864659" w:rsidP="008A46E9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5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72F93" w14:textId="77777777" w:rsidR="00864659" w:rsidRPr="005158C3" w:rsidRDefault="00864659" w:rsidP="008A46E9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8F42B" w14:textId="77777777" w:rsidR="00864659" w:rsidRPr="005158C3" w:rsidRDefault="00864659" w:rsidP="008A46E9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2A4BE054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netto</w:t>
            </w:r>
          </w:p>
        </w:tc>
      </w:tr>
      <w:tr w:rsidR="00864659" w:rsidRPr="005158C3" w14:paraId="27B1C99F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0EB8209D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A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8C7CFF2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B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3481577F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C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61068225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D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51BBAB91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E= C*D</w:t>
            </w:r>
          </w:p>
        </w:tc>
      </w:tr>
      <w:tr w:rsidR="00864659" w:rsidRPr="005158C3" w14:paraId="4882F943" w14:textId="77777777" w:rsidTr="008A46E9">
        <w:trPr>
          <w:trHeight w:val="300"/>
        </w:trPr>
        <w:tc>
          <w:tcPr>
            <w:tcW w:w="91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6C9EC"/>
            <w:noWrap/>
            <w:vAlign w:val="center"/>
          </w:tcPr>
          <w:p w14:paraId="6A909A79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Cześć I – Część podstawowa oferty</w:t>
            </w:r>
          </w:p>
        </w:tc>
      </w:tr>
      <w:tr w:rsidR="00864659" w:rsidRPr="005158C3" w14:paraId="23774F40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D8CD" w14:textId="686046FF" w:rsidR="00864659" w:rsidRPr="005158C3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  <w:hideMark/>
          </w:tcPr>
          <w:p w14:paraId="226DFC61" w14:textId="77777777" w:rsidR="00864659" w:rsidRPr="005158C3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Usługa cateringowa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7C8C9" w14:textId="77777777" w:rsidR="00864659" w:rsidRPr="005158C3" w:rsidRDefault="00864659" w:rsidP="008A46E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</w:rPr>
              <w:t>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EC606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FA986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</w:tr>
      <w:tr w:rsidR="00864659" w:rsidRPr="005158C3" w14:paraId="0ED0776F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80E5C" w14:textId="6BFFB3AA" w:rsidR="00864659" w:rsidRPr="005158C3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22BBBD89" w14:textId="77777777" w:rsidR="00864659" w:rsidRPr="005158C3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Koszulki pamiątkowe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2E9A5" w14:textId="77777777" w:rsidR="00864659" w:rsidRPr="005158C3" w:rsidDel="00AE5330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A0D3F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CB0D78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64659" w:rsidRPr="005158C3" w14:paraId="724C5212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291B2" w14:textId="72B4C819" w:rsidR="00864659" w:rsidRPr="005158C3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221C5898" w14:textId="77777777" w:rsidR="00864659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Medale pamiątkowe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7F8DAB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6AB9C8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65ED45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64659" w:rsidRPr="005158C3" w14:paraId="25B49055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56CDB" w14:textId="2EB7CC8D" w:rsidR="00864659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065DF231" w14:textId="77777777" w:rsidR="00864659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Medale dla najlepszych drużyn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20F32D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48</w:t>
            </w:r>
          </w:p>
          <w:p w14:paraId="541DFA16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0FF7AF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9DB850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64659" w:rsidRPr="005158C3" w14:paraId="71876DA8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1DA5B" w14:textId="2C831EB1" w:rsidR="00864659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16F2A7DB" w14:textId="77777777" w:rsidR="00864659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Puchary dla najlepszych drużyn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1E4B61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3ECBBE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AE31C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64659" w:rsidRPr="005158C3" w14:paraId="20E4E400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6B79F" w14:textId="3B346C67" w:rsidR="00864659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123F36B1" w14:textId="77777777" w:rsidR="00864659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Statuetki dla najlepszych zawodników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21D562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03C31B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60A69F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64659" w:rsidRPr="005158C3" w14:paraId="6B1649A1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B9D5C" w14:textId="46EF3289" w:rsidR="00864659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40A07F3B" w14:textId="77777777" w:rsidR="00864659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Opaski identyfikacyjne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3DC5BC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D7AC31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5A70D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64659" w:rsidRPr="005158C3" w14:paraId="6738D099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39043" w14:textId="0AEF5316" w:rsidR="00864659" w:rsidRDefault="0018726D" w:rsidP="008A46E9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76923992" w14:textId="77777777" w:rsidR="00864659" w:rsidRDefault="00864659" w:rsidP="008A46E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Ubezpieczenie NNW uczestników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B79112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454345" w14:textId="77777777" w:rsidR="00864659" w:rsidRDefault="00864659" w:rsidP="008A46E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327ED6" w14:textId="77777777" w:rsidR="00864659" w:rsidRPr="005158C3" w:rsidRDefault="00864659" w:rsidP="008A46E9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4DABC907" w14:textId="77777777" w:rsidTr="009C7C50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AC8DC" w14:textId="014DA08B" w:rsidR="0018726D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2FA85E90" w14:textId="389875F0" w:rsidR="0018726D" w:rsidRDefault="0018726D" w:rsidP="0018726D">
            <w:pPr>
              <w:rPr>
                <w:rFonts w:ascii="Tahoma" w:hAnsi="Tahoma" w:cs="Tahoma"/>
                <w:color w:val="000000"/>
              </w:rPr>
            </w:pPr>
            <w:r w:rsidRPr="0018726D">
              <w:rPr>
                <w:rFonts w:ascii="Tahoma" w:hAnsi="Tahoma" w:cs="Tahoma"/>
                <w:color w:val="000000"/>
              </w:rPr>
              <w:t>Sprzęt ( w tym: sprzęt sportowy, nagłośnienie, sprzęt niezbędny do przygotowania oprawy i zabezpieczenia wydarzenia)</w:t>
            </w:r>
          </w:p>
        </w:tc>
        <w:tc>
          <w:tcPr>
            <w:tcW w:w="3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A5F7AB" w14:textId="559F0BA6" w:rsidR="0018726D" w:rsidRDefault="0018726D" w:rsidP="0018726D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1B3ACE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338BB274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77D57" w14:textId="77777777" w:rsidR="0018726D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10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79801A77" w14:textId="77777777" w:rsidR="0018726D" w:rsidRDefault="0018726D" w:rsidP="0018726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Atrakcja dodatkowa dla uczestników</w:t>
            </w:r>
          </w:p>
        </w:tc>
        <w:tc>
          <w:tcPr>
            <w:tcW w:w="3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843959" w14:textId="77777777" w:rsidR="0018726D" w:rsidRDefault="0018726D" w:rsidP="0018726D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98D762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7AE70D1E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9DC8B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  <w:hideMark/>
          </w:tcPr>
          <w:p w14:paraId="599E7026" w14:textId="77777777" w:rsidR="0018726D" w:rsidRPr="005158C3" w:rsidRDefault="0018726D" w:rsidP="0018726D">
            <w:pPr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Branding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i oznakowanie</w:t>
            </w:r>
          </w:p>
        </w:tc>
        <w:tc>
          <w:tcPr>
            <w:tcW w:w="3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414FBA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C57F5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</w:tr>
      <w:tr w:rsidR="0018726D" w:rsidRPr="005158C3" w14:paraId="1A9B0456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F442B" w14:textId="77777777" w:rsidR="0018726D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5216DA4B" w14:textId="77777777" w:rsidR="0018726D" w:rsidRDefault="0018726D" w:rsidP="001872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Usługa foto-wideo</w:t>
            </w:r>
          </w:p>
        </w:tc>
        <w:tc>
          <w:tcPr>
            <w:tcW w:w="3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1C163AF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158C3">
              <w:rPr>
                <w:rFonts w:ascii="Tahoma" w:hAnsi="Tahoma" w:cs="Tahoma"/>
                <w:b/>
                <w:bCs/>
              </w:rPr>
              <w:t>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1A14C2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5099F029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21104" w14:textId="77777777" w:rsidR="0018726D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125392A9" w14:textId="77777777" w:rsidR="0018726D" w:rsidRDefault="0018726D" w:rsidP="001872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Obsługa medyczna</w:t>
            </w:r>
          </w:p>
        </w:tc>
        <w:tc>
          <w:tcPr>
            <w:tcW w:w="3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B2E0675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158C3">
              <w:rPr>
                <w:rFonts w:ascii="Tahoma" w:hAnsi="Tahoma" w:cs="Tahoma"/>
                <w:b/>
                <w:bCs/>
              </w:rPr>
              <w:t>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BA7EAA" w14:textId="77777777" w:rsidR="0018726D" w:rsidRPr="005158C3" w:rsidRDefault="0018726D" w:rsidP="0018726D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00E97C8B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F3BC6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  <w:hideMark/>
          </w:tcPr>
          <w:p w14:paraId="43C4DD77" w14:textId="77777777" w:rsidR="0018726D" w:rsidRPr="005158C3" w:rsidRDefault="0018726D" w:rsidP="0018726D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Obsługa sędziowska </w:t>
            </w:r>
          </w:p>
        </w:tc>
        <w:tc>
          <w:tcPr>
            <w:tcW w:w="3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710375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E888D" w14:textId="77777777" w:rsidR="0018726D" w:rsidRPr="005158C3" w:rsidRDefault="0018726D" w:rsidP="0018726D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</w:tr>
      <w:tr w:rsidR="0018726D" w:rsidRPr="005158C3" w14:paraId="4CB69C8E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B8297" w14:textId="77777777" w:rsidR="0018726D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09ADA723" w14:textId="77777777" w:rsidR="0018726D" w:rsidRPr="005158C3" w:rsidRDefault="0018726D" w:rsidP="001872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Obsługa techniczna </w:t>
            </w:r>
          </w:p>
        </w:tc>
        <w:tc>
          <w:tcPr>
            <w:tcW w:w="3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5F1A53E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158C3">
              <w:rPr>
                <w:rFonts w:ascii="Tahoma" w:hAnsi="Tahoma" w:cs="Tahoma"/>
                <w:b/>
                <w:bCs/>
              </w:rPr>
              <w:t>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5D3493" w14:textId="77777777" w:rsidR="0018726D" w:rsidRPr="005158C3" w:rsidRDefault="0018726D" w:rsidP="0018726D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4D2A5B74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0D36D" w14:textId="77777777" w:rsidR="0018726D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78DBACEC" w14:textId="77777777" w:rsidR="0018726D" w:rsidRPr="005158C3" w:rsidRDefault="0018726D" w:rsidP="001872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Obsługa ochroniarska</w:t>
            </w:r>
          </w:p>
        </w:tc>
        <w:tc>
          <w:tcPr>
            <w:tcW w:w="3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E85E002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158C3">
              <w:rPr>
                <w:rFonts w:ascii="Tahoma" w:hAnsi="Tahoma" w:cs="Tahoma"/>
                <w:b/>
                <w:bCs/>
              </w:rPr>
              <w:t>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EF7363" w14:textId="77777777" w:rsidR="0018726D" w:rsidRPr="005158C3" w:rsidRDefault="0018726D" w:rsidP="0018726D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5121D4DD" w14:textId="77777777" w:rsidTr="008A46E9">
        <w:trPr>
          <w:trHeight w:val="3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35DB6" w14:textId="1DE6B23B" w:rsidR="0018726D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DBDB"/>
            <w:vAlign w:val="center"/>
          </w:tcPr>
          <w:p w14:paraId="352EF086" w14:textId="6C5B19AF" w:rsidR="0018726D" w:rsidRDefault="0018726D" w:rsidP="001872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System do obsługi turnieju wraz z </w:t>
            </w:r>
            <w:proofErr w:type="spellStart"/>
            <w:r>
              <w:rPr>
                <w:rFonts w:ascii="Tahoma" w:hAnsi="Tahoma" w:cs="Tahoma"/>
              </w:rPr>
              <w:t>landingpage’m</w:t>
            </w:r>
            <w:proofErr w:type="spellEnd"/>
            <w:r>
              <w:rPr>
                <w:rFonts w:ascii="Tahoma" w:hAnsi="Tahoma" w:cs="Tahoma"/>
              </w:rPr>
              <w:t xml:space="preserve"> i transmisją</w:t>
            </w:r>
          </w:p>
        </w:tc>
        <w:tc>
          <w:tcPr>
            <w:tcW w:w="3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4CE239D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158C3">
              <w:rPr>
                <w:rFonts w:ascii="Tahoma" w:hAnsi="Tahoma" w:cs="Tahoma"/>
                <w:b/>
                <w:bCs/>
              </w:rPr>
              <w:t>Ryczałt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91D31" w14:textId="77777777" w:rsidR="0018726D" w:rsidRPr="005158C3" w:rsidRDefault="0018726D" w:rsidP="0018726D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5CFB24E3" w14:textId="77777777" w:rsidTr="008A46E9">
        <w:trPr>
          <w:trHeight w:val="5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63852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BDBDB"/>
            <w:vAlign w:val="center"/>
            <w:hideMark/>
          </w:tcPr>
          <w:p w14:paraId="1FBB83F3" w14:textId="77777777" w:rsidR="0018726D" w:rsidRPr="005158C3" w:rsidRDefault="0018726D" w:rsidP="0018726D">
            <w:pPr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</w:rPr>
              <w:t>Łączna cena ofertowa netto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B2F4" w14:textId="77777777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158C3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</w:tr>
      <w:tr w:rsidR="0018726D" w:rsidRPr="005158C3" w14:paraId="3A1DC63F" w14:textId="77777777" w:rsidTr="008A46E9">
        <w:trPr>
          <w:trHeight w:val="500"/>
        </w:trPr>
        <w:tc>
          <w:tcPr>
            <w:tcW w:w="9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C3082F" w14:textId="21A41F38" w:rsidR="0018726D" w:rsidRPr="005158C3" w:rsidRDefault="0018726D" w:rsidP="001872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18726D" w:rsidRPr="005158C3" w14:paraId="446FDFE5" w14:textId="77777777" w:rsidTr="00B028D5">
        <w:trPr>
          <w:trHeight w:val="841"/>
        </w:trPr>
        <w:tc>
          <w:tcPr>
            <w:tcW w:w="91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B2A31" w14:textId="77777777" w:rsidR="0018726D" w:rsidRDefault="0018726D" w:rsidP="0018726D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F47D20">
              <w:rPr>
                <w:rFonts w:ascii="Tahoma" w:hAnsi="Tahoma" w:cs="Tahoma"/>
                <w:b/>
                <w:bCs/>
                <w:color w:val="000000"/>
              </w:rPr>
              <w:t xml:space="preserve">Instrukcja do wypełnienia formularza: </w:t>
            </w:r>
          </w:p>
          <w:p w14:paraId="159E6256" w14:textId="5CA72C37" w:rsidR="0018726D" w:rsidRPr="00B028D5" w:rsidRDefault="0018726D" w:rsidP="0018726D">
            <w:pPr>
              <w:pStyle w:val="Akapitzlist"/>
              <w:numPr>
                <w:ilvl w:val="0"/>
                <w:numId w:val="34"/>
              </w:numPr>
              <w:contextualSpacing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B028D5">
              <w:rPr>
                <w:rFonts w:ascii="Tahoma" w:hAnsi="Tahoma" w:cs="Tahoma"/>
                <w:color w:val="000000"/>
                <w:sz w:val="22"/>
                <w:szCs w:val="22"/>
              </w:rPr>
              <w:t>Kalkulacja musi obejmować wszelkie czynności dot. realizacji przedmiotu zamówienia w pełnym zakresie. Wykonawca jest zobowiązany do wypełnienia Formularza ofertowego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w całości</w:t>
            </w:r>
            <w:r w:rsidRPr="00B028D5">
              <w:rPr>
                <w:rFonts w:ascii="Tahoma" w:hAnsi="Tahoma" w:cs="Tahoma"/>
                <w:color w:val="000000"/>
                <w:sz w:val="22"/>
                <w:szCs w:val="22"/>
              </w:rPr>
              <w:t>.</w:t>
            </w:r>
          </w:p>
          <w:p w14:paraId="66E1E6FD" w14:textId="77777777" w:rsidR="0018726D" w:rsidRPr="006712E2" w:rsidRDefault="0018726D" w:rsidP="0018726D">
            <w:pPr>
              <w:pStyle w:val="Akapitzlist"/>
              <w:numPr>
                <w:ilvl w:val="0"/>
                <w:numId w:val="34"/>
              </w:numPr>
              <w:contextualSpacing/>
              <w:rPr>
                <w:rFonts w:ascii="Tahoma" w:hAnsi="Tahoma" w:cs="Tahoma"/>
                <w:b/>
                <w:bCs/>
                <w:color w:val="000000"/>
              </w:rPr>
            </w:pPr>
            <w:r w:rsidRPr="00B028D5">
              <w:rPr>
                <w:rFonts w:ascii="Tahoma" w:hAnsi="Tahoma" w:cs="Tahoma"/>
                <w:color w:val="000000"/>
                <w:sz w:val="22"/>
                <w:szCs w:val="22"/>
              </w:rPr>
              <w:t xml:space="preserve">Łączna cena ofertowa netto </w:t>
            </w:r>
            <w:r w:rsidRPr="00B028D5">
              <w:rPr>
                <w:rFonts w:ascii="Tahoma" w:hAnsi="Tahoma" w:cs="Tahoma"/>
                <w:sz w:val="22"/>
                <w:szCs w:val="22"/>
              </w:rPr>
              <w:t xml:space="preserve">stanowi maksymalne wynagrodzenie Wykonawcy w ramach przedstawionej oferty. </w:t>
            </w:r>
            <w:r w:rsidRPr="00B028D5">
              <w:rPr>
                <w:rFonts w:ascii="Tahoma" w:hAnsi="Tahoma" w:cs="Tahoma"/>
                <w:color w:val="000000"/>
                <w:sz w:val="22"/>
                <w:szCs w:val="22"/>
              </w:rPr>
              <w:t xml:space="preserve">Zostanie uwzględniona przy ocenie ofert i nie może ulec zmianie w przypadku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ewentualnych zmian </w:t>
            </w:r>
            <w:r w:rsidRPr="00B028D5">
              <w:rPr>
                <w:rFonts w:ascii="Tahoma" w:hAnsi="Tahoma" w:cs="Tahoma"/>
                <w:color w:val="000000"/>
                <w:sz w:val="22"/>
                <w:szCs w:val="22"/>
              </w:rPr>
              <w:t>przez Zamawiającego na etapie realizacji Umowy</w:t>
            </w:r>
            <w:r w:rsidR="006712E2">
              <w:rPr>
                <w:rFonts w:ascii="Tahoma" w:hAnsi="Tahoma" w:cs="Tahoma"/>
                <w:color w:val="000000"/>
                <w:sz w:val="22"/>
                <w:szCs w:val="22"/>
              </w:rPr>
              <w:t>.</w:t>
            </w:r>
          </w:p>
          <w:p w14:paraId="782F2A1F" w14:textId="6D0707AC" w:rsidR="006712E2" w:rsidRPr="006712E2" w:rsidRDefault="006712E2" w:rsidP="0018726D">
            <w:pPr>
              <w:pStyle w:val="Akapitzlist"/>
              <w:numPr>
                <w:ilvl w:val="0"/>
                <w:numId w:val="34"/>
              </w:numPr>
              <w:contextualSpacing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6712E2">
              <w:rPr>
                <w:rFonts w:ascii="Tahoma" w:hAnsi="Tahoma" w:cs="Tahoma"/>
                <w:color w:val="000000"/>
                <w:sz w:val="22"/>
                <w:szCs w:val="22"/>
              </w:rPr>
              <w:t>Ryczałt – ryczałtowa wycena za całość usługi niezależnie od liczby uczestników spotkania. Zamawiający wymaga wskazania ceny ryczałtowej za realizację całej usługi, niezależnie od liczby uczestników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. </w:t>
            </w:r>
            <w:r w:rsidRPr="006712E2">
              <w:rPr>
                <w:rFonts w:ascii="Tahoma" w:hAnsi="Tahoma" w:cs="Tahoma"/>
                <w:color w:val="000000"/>
                <w:sz w:val="22"/>
                <w:szCs w:val="22"/>
              </w:rPr>
              <w:t>Cena ta nie ulega zmianie w przypadku zmniejszenia liczby uczestników.</w:t>
            </w:r>
          </w:p>
        </w:tc>
      </w:tr>
    </w:tbl>
    <w:p w14:paraId="7991F061" w14:textId="77777777" w:rsidR="00037D09" w:rsidRDefault="00037D09" w:rsidP="00037D09">
      <w:pPr>
        <w:rPr>
          <w:rFonts w:ascii="Tahoma" w:hAnsi="Tahoma" w:cs="Tahoma"/>
          <w:color w:val="000000"/>
        </w:rPr>
      </w:pPr>
    </w:p>
    <w:p w14:paraId="6EBFB731" w14:textId="77777777" w:rsidR="00037D09" w:rsidRDefault="00037D09" w:rsidP="00037D09">
      <w:pPr>
        <w:rPr>
          <w:rFonts w:ascii="Tahoma" w:hAnsi="Tahoma" w:cs="Tahoma"/>
          <w:color w:val="000000"/>
        </w:rPr>
      </w:pPr>
    </w:p>
    <w:p w14:paraId="4BE3B9AD" w14:textId="77777777" w:rsidR="00037D09" w:rsidRPr="00D64905" w:rsidRDefault="00037D09" w:rsidP="00037D09">
      <w:pPr>
        <w:tabs>
          <w:tab w:val="left" w:pos="5245"/>
        </w:tabs>
        <w:ind w:left="720" w:hanging="720"/>
        <w:rPr>
          <w:rFonts w:ascii="Tahoma" w:hAnsi="Tahoma" w:cs="Tahoma"/>
          <w:b/>
          <w:color w:val="000000"/>
          <w:u w:val="single"/>
        </w:rPr>
      </w:pPr>
      <w:r w:rsidRPr="00D64905">
        <w:rPr>
          <w:rFonts w:ascii="Tahoma" w:hAnsi="Tahoma" w:cs="Tahoma"/>
          <w:b/>
          <w:color w:val="000000"/>
          <w:u w:val="single"/>
        </w:rPr>
        <w:t>Oświadczamy, że:</w:t>
      </w:r>
    </w:p>
    <w:p w14:paraId="7A570AD2" w14:textId="77777777" w:rsidR="00037D09" w:rsidRPr="00D64905" w:rsidRDefault="00037D09" w:rsidP="00037D09">
      <w:pPr>
        <w:numPr>
          <w:ilvl w:val="0"/>
          <w:numId w:val="29"/>
        </w:numPr>
        <w:tabs>
          <w:tab w:val="num" w:pos="284"/>
        </w:tabs>
        <w:ind w:left="283" w:hanging="425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 xml:space="preserve">sytuacja finansowa naszej firmy pozwala na realizację przedmiotu zamówienia na warunkach określonych w </w:t>
      </w:r>
      <w:r>
        <w:rPr>
          <w:rFonts w:ascii="Tahoma" w:hAnsi="Tahoma" w:cs="Tahoma"/>
          <w:color w:val="000000"/>
        </w:rPr>
        <w:t>Zapytaniu</w:t>
      </w:r>
      <w:r w:rsidRPr="00D64905">
        <w:rPr>
          <w:rFonts w:ascii="Tahoma" w:hAnsi="Tahoma" w:cs="Tahoma"/>
          <w:color w:val="000000"/>
        </w:rPr>
        <w:t>;</w:t>
      </w:r>
    </w:p>
    <w:p w14:paraId="7847067B" w14:textId="77777777" w:rsidR="00037D09" w:rsidRDefault="00037D09" w:rsidP="00037D09">
      <w:pPr>
        <w:numPr>
          <w:ilvl w:val="0"/>
          <w:numId w:val="29"/>
        </w:numPr>
        <w:tabs>
          <w:tab w:val="num" w:pos="284"/>
        </w:tabs>
        <w:ind w:left="283" w:hanging="425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b/>
          <w:bCs/>
          <w:color w:val="000000"/>
        </w:rPr>
        <w:t>posiadamy uprawnienia, niezbędną wiedzę i doświadczenie oraz dysponujemy potencjałem technicznym i osobami zdolnymi do wykonywania przedmiotu zamówienia</w:t>
      </w:r>
      <w:r w:rsidRPr="00D64905">
        <w:rPr>
          <w:rFonts w:ascii="Tahoma" w:hAnsi="Tahoma" w:cs="Tahoma"/>
          <w:color w:val="000000"/>
        </w:rPr>
        <w:t>;</w:t>
      </w:r>
    </w:p>
    <w:p w14:paraId="57D0A7F9" w14:textId="77777777" w:rsidR="00037D09" w:rsidRPr="00D64905" w:rsidRDefault="00037D09" w:rsidP="00037D09">
      <w:pPr>
        <w:numPr>
          <w:ilvl w:val="0"/>
          <w:numId w:val="29"/>
        </w:numPr>
        <w:tabs>
          <w:tab w:val="left" w:pos="284"/>
          <w:tab w:val="left" w:pos="5245"/>
        </w:tabs>
        <w:ind w:left="283" w:hanging="425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 xml:space="preserve">zapoznaliśmy się z warunkami </w:t>
      </w:r>
      <w:r>
        <w:rPr>
          <w:rFonts w:ascii="Tahoma" w:hAnsi="Tahoma" w:cs="Tahoma"/>
          <w:color w:val="000000"/>
        </w:rPr>
        <w:t>Zapytania</w:t>
      </w:r>
      <w:r w:rsidRPr="00D64905">
        <w:rPr>
          <w:rFonts w:ascii="Tahoma" w:hAnsi="Tahoma" w:cs="Tahoma"/>
          <w:color w:val="000000"/>
        </w:rPr>
        <w:t xml:space="preserve"> i uznajemy się za związanych określonymi tam zasadami postępowania;</w:t>
      </w:r>
    </w:p>
    <w:p w14:paraId="7AC8EF11" w14:textId="77777777" w:rsidR="00037D09" w:rsidRDefault="00037D09" w:rsidP="00037D09">
      <w:pPr>
        <w:numPr>
          <w:ilvl w:val="0"/>
          <w:numId w:val="29"/>
        </w:numPr>
        <w:tabs>
          <w:tab w:val="num" w:pos="284"/>
        </w:tabs>
        <w:ind w:left="283" w:hanging="425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uzyskaliśmy wszelkie niezbędne informacje do przygotowania oferty i wykonania przedmiotu zamówienia;</w:t>
      </w:r>
    </w:p>
    <w:p w14:paraId="098869CC" w14:textId="77777777" w:rsidR="00037D09" w:rsidRPr="00D64905" w:rsidRDefault="00037D09" w:rsidP="00037D09">
      <w:pPr>
        <w:numPr>
          <w:ilvl w:val="0"/>
          <w:numId w:val="29"/>
        </w:numPr>
        <w:tabs>
          <w:tab w:val="num" w:pos="284"/>
        </w:tabs>
        <w:ind w:left="283" w:hanging="42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W cenie oferty zostały uwzględnione wszystkie koszty wykonania zamówienia i realizacji przyszłego świadczenia umownego bez podatku, zaproponowana cena nie będzie podwyższana w toku realizacji Umowy;</w:t>
      </w:r>
    </w:p>
    <w:p w14:paraId="514F6C15" w14:textId="77777777" w:rsidR="00037D09" w:rsidRDefault="00037D09" w:rsidP="00037D09">
      <w:pPr>
        <w:numPr>
          <w:ilvl w:val="0"/>
          <w:numId w:val="29"/>
        </w:numPr>
        <w:tabs>
          <w:tab w:val="num" w:pos="284"/>
          <w:tab w:val="left" w:pos="5245"/>
        </w:tabs>
        <w:ind w:left="283" w:hanging="425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 xml:space="preserve">uważamy się za związanych niniejszą ofertą </w:t>
      </w:r>
      <w:r w:rsidRPr="00D64905">
        <w:rPr>
          <w:rFonts w:ascii="Tahoma" w:hAnsi="Tahoma" w:cs="Tahoma"/>
          <w:b/>
          <w:color w:val="000000"/>
        </w:rPr>
        <w:t>na czas 60 dni</w:t>
      </w:r>
      <w:r w:rsidRPr="00D64905">
        <w:rPr>
          <w:rFonts w:ascii="Tahoma" w:hAnsi="Tahoma" w:cs="Tahoma"/>
          <w:color w:val="000000"/>
        </w:rPr>
        <w:t>;</w:t>
      </w:r>
    </w:p>
    <w:p w14:paraId="6EF24B93" w14:textId="77777777" w:rsidR="00037D09" w:rsidRDefault="00037D09" w:rsidP="00037D09">
      <w:pPr>
        <w:numPr>
          <w:ilvl w:val="0"/>
          <w:numId w:val="29"/>
        </w:numPr>
        <w:tabs>
          <w:tab w:val="num" w:pos="284"/>
          <w:tab w:val="left" w:pos="5245"/>
        </w:tabs>
        <w:ind w:left="283" w:hanging="425"/>
        <w:jc w:val="both"/>
        <w:rPr>
          <w:rFonts w:ascii="Tahoma" w:hAnsi="Tahoma" w:cs="Tahoma"/>
          <w:color w:val="000000"/>
        </w:rPr>
      </w:pPr>
      <w:r w:rsidRPr="00F060BF">
        <w:rPr>
          <w:rFonts w:ascii="Tahoma" w:hAnsi="Tahoma" w:cs="Tahoma"/>
          <w:b/>
          <w:color w:val="000000"/>
        </w:rPr>
        <w:t>jako Wykonawcy wspólnie ubiegający się o udzielenie zamówienia</w:t>
      </w:r>
      <w:r w:rsidRPr="00F060BF">
        <w:rPr>
          <w:rFonts w:ascii="Tahoma" w:hAnsi="Tahoma" w:cs="Tahoma"/>
          <w:color w:val="000000"/>
        </w:rPr>
        <w:t xml:space="preserve"> oświadczamy, że niżej wskazany Wykonawca</w:t>
      </w:r>
      <w:r>
        <w:rPr>
          <w:rFonts w:ascii="Tahoma" w:hAnsi="Tahoma" w:cs="Tahoma"/>
          <w:color w:val="000000"/>
        </w:rPr>
        <w:t>:</w:t>
      </w:r>
    </w:p>
    <w:p w14:paraId="604A4075" w14:textId="77777777" w:rsidR="00037D09" w:rsidRDefault="00037D09" w:rsidP="00037D09">
      <w:pPr>
        <w:tabs>
          <w:tab w:val="left" w:pos="5245"/>
        </w:tabs>
        <w:ind w:left="283"/>
        <w:jc w:val="both"/>
        <w:rPr>
          <w:rFonts w:ascii="Tahoma" w:hAnsi="Tahoma" w:cs="Tahoma"/>
          <w:color w:val="000000"/>
          <w:vertAlign w:val="superscript"/>
        </w:rPr>
      </w:pPr>
      <w:r w:rsidRPr="00F060BF"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</w:rPr>
        <w:t>..</w:t>
      </w:r>
      <w:r w:rsidRPr="00F060BF">
        <w:rPr>
          <w:rFonts w:ascii="Tahoma" w:hAnsi="Tahoma" w:cs="Tahoma"/>
          <w:color w:val="000000"/>
        </w:rPr>
        <w:t>……………………</w:t>
      </w:r>
      <w:r w:rsidRPr="00F060BF">
        <w:rPr>
          <w:rFonts w:ascii="Tahoma" w:hAnsi="Tahoma" w:cs="Tahoma"/>
          <w:color w:val="000000"/>
          <w:vertAlign w:val="superscript"/>
        </w:rPr>
        <w:t>2</w:t>
      </w:r>
    </w:p>
    <w:p w14:paraId="1B97C4AA" w14:textId="77777777" w:rsidR="00037D09" w:rsidRDefault="00037D09" w:rsidP="00037D09">
      <w:pPr>
        <w:tabs>
          <w:tab w:val="left" w:pos="5245"/>
        </w:tabs>
        <w:ind w:left="283"/>
        <w:jc w:val="both"/>
        <w:rPr>
          <w:rFonts w:ascii="Tahoma" w:hAnsi="Tahoma" w:cs="Tahoma"/>
          <w:color w:val="000000"/>
        </w:rPr>
      </w:pPr>
      <w:r w:rsidRPr="00F060BF">
        <w:rPr>
          <w:rFonts w:ascii="Tahoma" w:hAnsi="Tahoma" w:cs="Tahoma"/>
          <w:color w:val="000000"/>
        </w:rPr>
        <w:t>będzie wykonywał poniższy zakres czynności:</w:t>
      </w:r>
    </w:p>
    <w:p w14:paraId="28606069" w14:textId="77777777" w:rsidR="00037D09" w:rsidRDefault="00037D09" w:rsidP="00037D09">
      <w:pPr>
        <w:tabs>
          <w:tab w:val="num" w:pos="360"/>
          <w:tab w:val="left" w:pos="426"/>
          <w:tab w:val="left" w:pos="5245"/>
        </w:tabs>
        <w:spacing w:after="60" w:line="276" w:lineRule="auto"/>
        <w:ind w:left="284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..</w:t>
      </w:r>
      <w:r w:rsidRPr="00F060BF">
        <w:rPr>
          <w:rFonts w:ascii="Tahoma" w:hAnsi="Tahoma" w:cs="Tahoma"/>
          <w:color w:val="000000"/>
        </w:rPr>
        <w:t>………………………..…………………………………………..………………….………….…..…………….……..…………</w:t>
      </w:r>
      <w:r w:rsidRPr="00F060BF">
        <w:rPr>
          <w:rFonts w:ascii="Tahoma" w:hAnsi="Tahoma" w:cs="Tahoma"/>
          <w:color w:val="000000"/>
          <w:vertAlign w:val="superscript"/>
        </w:rPr>
        <w:t>2)</w:t>
      </w:r>
    </w:p>
    <w:p w14:paraId="145F6DE5" w14:textId="2C3C4D9C" w:rsidR="00037D09" w:rsidRDefault="00037D09" w:rsidP="00037D09">
      <w:pPr>
        <w:numPr>
          <w:ilvl w:val="0"/>
          <w:numId w:val="29"/>
        </w:numPr>
        <w:tabs>
          <w:tab w:val="left" w:pos="426"/>
          <w:tab w:val="left" w:pos="5245"/>
        </w:tabs>
        <w:ind w:left="283" w:hanging="425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 xml:space="preserve">zapoznaliśmy się z postanowieniami projektu </w:t>
      </w:r>
      <w:r>
        <w:rPr>
          <w:rFonts w:ascii="Tahoma" w:hAnsi="Tahoma" w:cs="Tahoma"/>
          <w:color w:val="000000"/>
        </w:rPr>
        <w:t xml:space="preserve">Umowy wraz z OPZ, stanowiącym </w:t>
      </w:r>
      <w:r w:rsidRPr="00C84257">
        <w:rPr>
          <w:rFonts w:ascii="Tahoma" w:hAnsi="Tahoma" w:cs="Tahoma"/>
          <w:b/>
          <w:bCs/>
          <w:color w:val="000000"/>
        </w:rPr>
        <w:t xml:space="preserve">Załącznik nr </w:t>
      </w:r>
      <w:r>
        <w:rPr>
          <w:rFonts w:ascii="Tahoma" w:hAnsi="Tahoma" w:cs="Tahoma"/>
          <w:b/>
          <w:bCs/>
          <w:color w:val="000000"/>
        </w:rPr>
        <w:t>1</w:t>
      </w:r>
      <w:r w:rsidRPr="00C84257">
        <w:rPr>
          <w:rFonts w:ascii="Tahoma" w:hAnsi="Tahoma" w:cs="Tahoma"/>
          <w:b/>
          <w:bCs/>
          <w:color w:val="000000"/>
        </w:rPr>
        <w:t xml:space="preserve"> do </w:t>
      </w:r>
      <w:r>
        <w:rPr>
          <w:rFonts w:ascii="Tahoma" w:hAnsi="Tahoma" w:cs="Tahoma"/>
          <w:b/>
          <w:bCs/>
          <w:color w:val="000000"/>
        </w:rPr>
        <w:t>Zapytania</w:t>
      </w:r>
      <w:r w:rsidR="00E668B8">
        <w:rPr>
          <w:rFonts w:ascii="Tahoma" w:hAnsi="Tahoma" w:cs="Tahoma"/>
          <w:b/>
          <w:bCs/>
          <w:color w:val="000000"/>
        </w:rPr>
        <w:t xml:space="preserve"> </w:t>
      </w:r>
      <w:r w:rsidR="00E668B8" w:rsidRPr="00323681">
        <w:rPr>
          <w:rFonts w:ascii="Tahoma" w:hAnsi="Tahoma" w:cs="Tahoma"/>
          <w:color w:val="000000"/>
        </w:rPr>
        <w:t xml:space="preserve">oraz </w:t>
      </w:r>
      <w:r w:rsidR="00E668B8">
        <w:rPr>
          <w:rFonts w:ascii="Tahoma" w:hAnsi="Tahoma" w:cs="Tahoma"/>
        </w:rPr>
        <w:t>p</w:t>
      </w:r>
      <w:r w:rsidR="00E668B8" w:rsidRPr="00323681">
        <w:rPr>
          <w:rFonts w:ascii="Tahoma" w:hAnsi="Tahoma" w:cs="Tahoma"/>
        </w:rPr>
        <w:t>rojekt</w:t>
      </w:r>
      <w:r w:rsidR="00E668B8">
        <w:rPr>
          <w:rFonts w:ascii="Tahoma" w:hAnsi="Tahoma" w:cs="Tahoma"/>
        </w:rPr>
        <w:t>em</w:t>
      </w:r>
      <w:r w:rsidR="00E668B8" w:rsidRPr="00323681">
        <w:rPr>
          <w:rFonts w:ascii="Tahoma" w:hAnsi="Tahoma" w:cs="Tahoma"/>
        </w:rPr>
        <w:t xml:space="preserve"> </w:t>
      </w:r>
      <w:r w:rsidR="00E668B8">
        <w:rPr>
          <w:rFonts w:ascii="Tahoma" w:hAnsi="Tahoma" w:cs="Tahoma"/>
        </w:rPr>
        <w:t>u</w:t>
      </w:r>
      <w:r w:rsidR="00E668B8" w:rsidRPr="00323681">
        <w:rPr>
          <w:rFonts w:ascii="Tahoma" w:hAnsi="Tahoma" w:cs="Tahoma"/>
        </w:rPr>
        <w:t>mowy powierzenia przetwarzania danych osobowych</w:t>
      </w:r>
      <w:r w:rsidR="00E668B8">
        <w:rPr>
          <w:rFonts w:ascii="Tahoma" w:hAnsi="Tahoma" w:cs="Tahoma"/>
          <w:b/>
          <w:bCs/>
        </w:rPr>
        <w:t xml:space="preserve"> </w:t>
      </w:r>
      <w:r w:rsidR="00E668B8">
        <w:rPr>
          <w:rFonts w:ascii="Tahoma" w:hAnsi="Tahoma" w:cs="Tahoma"/>
          <w:color w:val="000000"/>
        </w:rPr>
        <w:t xml:space="preserve">stanowiącym </w:t>
      </w:r>
      <w:r w:rsidR="00E668B8" w:rsidRPr="00C84257">
        <w:rPr>
          <w:rFonts w:ascii="Tahoma" w:hAnsi="Tahoma" w:cs="Tahoma"/>
          <w:b/>
          <w:bCs/>
          <w:color w:val="000000"/>
        </w:rPr>
        <w:t xml:space="preserve">Załącznik nr </w:t>
      </w:r>
      <w:r w:rsidR="00E668B8">
        <w:rPr>
          <w:rFonts w:ascii="Tahoma" w:hAnsi="Tahoma" w:cs="Tahoma"/>
          <w:b/>
          <w:bCs/>
          <w:color w:val="000000"/>
        </w:rPr>
        <w:t>4</w:t>
      </w:r>
      <w:r w:rsidR="00E668B8" w:rsidRPr="00C84257">
        <w:rPr>
          <w:rFonts w:ascii="Tahoma" w:hAnsi="Tahoma" w:cs="Tahoma"/>
          <w:b/>
          <w:bCs/>
          <w:color w:val="000000"/>
        </w:rPr>
        <w:t xml:space="preserve"> do </w:t>
      </w:r>
      <w:r w:rsidR="00E668B8">
        <w:rPr>
          <w:rFonts w:ascii="Tahoma" w:hAnsi="Tahoma" w:cs="Tahoma"/>
          <w:b/>
          <w:bCs/>
          <w:color w:val="000000"/>
        </w:rPr>
        <w:t xml:space="preserve">Zapytania, </w:t>
      </w:r>
      <w:r w:rsidRPr="00EF79F7">
        <w:rPr>
          <w:rFonts w:ascii="Tahoma" w:hAnsi="Tahoma" w:cs="Tahoma"/>
          <w:color w:val="000000"/>
        </w:rPr>
        <w:t>w brzmieniu obowiązującym na dzień złożenia oferty</w:t>
      </w:r>
      <w:r>
        <w:rPr>
          <w:rFonts w:ascii="Tahoma" w:hAnsi="Tahoma" w:cs="Tahoma"/>
          <w:color w:val="000000"/>
        </w:rPr>
        <w:t xml:space="preserve"> </w:t>
      </w:r>
      <w:r w:rsidRPr="00D64905">
        <w:rPr>
          <w:rFonts w:ascii="Tahoma" w:hAnsi="Tahoma" w:cs="Tahoma"/>
          <w:color w:val="000000"/>
        </w:rPr>
        <w:t>i</w:t>
      </w:r>
      <w:r>
        <w:rPr>
          <w:rFonts w:ascii="Tahoma" w:hAnsi="Tahoma" w:cs="Tahoma"/>
          <w:color w:val="000000"/>
        </w:rPr>
        <w:t> </w:t>
      </w:r>
      <w:r w:rsidRPr="00D64905">
        <w:rPr>
          <w:rFonts w:ascii="Tahoma" w:hAnsi="Tahoma" w:cs="Tahoma"/>
          <w:color w:val="000000"/>
        </w:rPr>
        <w:t xml:space="preserve">zobowiązujemy się w przypadku wyboru naszej oferty do </w:t>
      </w:r>
      <w:r>
        <w:rPr>
          <w:rFonts w:ascii="Tahoma" w:hAnsi="Tahoma" w:cs="Tahoma"/>
          <w:color w:val="000000"/>
        </w:rPr>
        <w:t>jej</w:t>
      </w:r>
      <w:r w:rsidRPr="00D64905">
        <w:rPr>
          <w:rFonts w:ascii="Tahoma" w:hAnsi="Tahoma" w:cs="Tahoma"/>
          <w:color w:val="000000"/>
        </w:rPr>
        <w:t xml:space="preserve"> podpisu, elektronicznie lub w miejscu i</w:t>
      </w:r>
      <w:r>
        <w:rPr>
          <w:rFonts w:ascii="Tahoma" w:hAnsi="Tahoma" w:cs="Tahoma"/>
          <w:color w:val="000000"/>
        </w:rPr>
        <w:t> </w:t>
      </w:r>
      <w:r w:rsidRPr="00D64905">
        <w:rPr>
          <w:rFonts w:ascii="Tahoma" w:hAnsi="Tahoma" w:cs="Tahoma"/>
          <w:color w:val="000000"/>
        </w:rPr>
        <w:t xml:space="preserve">terminie wyznaczonym przez Zamawiającego; </w:t>
      </w:r>
    </w:p>
    <w:p w14:paraId="2C07A430" w14:textId="77777777" w:rsidR="00037D09" w:rsidRPr="005A2910" w:rsidRDefault="00037D09" w:rsidP="00037D09">
      <w:pPr>
        <w:numPr>
          <w:ilvl w:val="0"/>
          <w:numId w:val="29"/>
        </w:numPr>
        <w:tabs>
          <w:tab w:val="left" w:pos="426"/>
          <w:tab w:val="left" w:pos="5245"/>
        </w:tabs>
        <w:spacing w:line="276" w:lineRule="auto"/>
        <w:ind w:left="283" w:hanging="425"/>
        <w:jc w:val="both"/>
        <w:rPr>
          <w:rFonts w:ascii="Tahoma" w:hAnsi="Tahoma" w:cs="Tahoma"/>
          <w:color w:val="000000"/>
        </w:rPr>
      </w:pPr>
      <w:r w:rsidRPr="00CA2833">
        <w:rPr>
          <w:rFonts w:ascii="Tahoma" w:hAnsi="Tahoma" w:cs="Tahoma"/>
          <w:color w:val="000000"/>
        </w:rPr>
        <w:t xml:space="preserve">wyrażamy zgodę na warunki oraz </w:t>
      </w:r>
      <w:r w:rsidRPr="00CA2833">
        <w:rPr>
          <w:rFonts w:ascii="Tahoma" w:hAnsi="Tahoma" w:cs="Tahoma"/>
          <w:b/>
          <w:color w:val="000000"/>
        </w:rPr>
        <w:t>21 dniowy termin płatności,</w:t>
      </w:r>
      <w:r w:rsidRPr="00CA2833">
        <w:rPr>
          <w:rFonts w:ascii="Tahoma" w:hAnsi="Tahoma" w:cs="Tahoma"/>
          <w:color w:val="000000"/>
        </w:rPr>
        <w:t xml:space="preserve"> liczony od dnia prawidłowo wystawionej  i przekazanej Zamawiającemu faktury (decyduje data wpływu do PPL);</w:t>
      </w:r>
    </w:p>
    <w:p w14:paraId="3C328F8B" w14:textId="77777777" w:rsidR="00037D09" w:rsidRPr="00AE3102" w:rsidRDefault="00037D09" w:rsidP="00037D09">
      <w:pPr>
        <w:numPr>
          <w:ilvl w:val="0"/>
          <w:numId w:val="29"/>
        </w:numPr>
        <w:tabs>
          <w:tab w:val="left" w:pos="284"/>
          <w:tab w:val="left" w:pos="5245"/>
        </w:tabs>
        <w:ind w:left="283" w:hanging="425"/>
        <w:jc w:val="both"/>
        <w:rPr>
          <w:rFonts w:ascii="Tahoma" w:hAnsi="Tahoma" w:cs="Tahoma"/>
          <w:bCs/>
          <w:color w:val="000000"/>
        </w:rPr>
      </w:pPr>
      <w:r w:rsidRPr="00AE3102">
        <w:rPr>
          <w:rFonts w:ascii="Tahoma" w:hAnsi="Tahoma" w:cs="Tahoma"/>
          <w:bCs/>
          <w:color w:val="000000"/>
        </w:rPr>
        <w:t>zrealizujemy przedmiot zamówienia w termin</w:t>
      </w:r>
      <w:r>
        <w:rPr>
          <w:rFonts w:ascii="Tahoma" w:hAnsi="Tahoma" w:cs="Tahoma"/>
          <w:bCs/>
          <w:color w:val="000000"/>
        </w:rPr>
        <w:t>ie</w:t>
      </w:r>
      <w:r w:rsidRPr="00AE3102">
        <w:rPr>
          <w:rFonts w:ascii="Tahoma" w:hAnsi="Tahoma" w:cs="Tahoma"/>
          <w:bCs/>
          <w:color w:val="000000"/>
        </w:rPr>
        <w:t xml:space="preserve"> wskazany</w:t>
      </w:r>
      <w:r>
        <w:rPr>
          <w:rFonts w:ascii="Tahoma" w:hAnsi="Tahoma" w:cs="Tahoma"/>
          <w:bCs/>
          <w:color w:val="000000"/>
        </w:rPr>
        <w:t>m</w:t>
      </w:r>
      <w:r w:rsidRPr="00AE3102">
        <w:rPr>
          <w:rFonts w:ascii="Tahoma" w:hAnsi="Tahoma" w:cs="Tahoma"/>
          <w:bCs/>
          <w:color w:val="000000"/>
        </w:rPr>
        <w:t xml:space="preserve"> w Projekcie </w:t>
      </w:r>
      <w:r>
        <w:rPr>
          <w:rFonts w:ascii="Tahoma" w:hAnsi="Tahoma" w:cs="Tahoma"/>
          <w:bCs/>
          <w:color w:val="000000"/>
        </w:rPr>
        <w:t xml:space="preserve">Umowy – stanowiącym </w:t>
      </w:r>
      <w:r w:rsidRPr="00517AC7">
        <w:rPr>
          <w:rFonts w:ascii="Tahoma" w:hAnsi="Tahoma" w:cs="Tahoma"/>
          <w:b/>
          <w:color w:val="000000"/>
        </w:rPr>
        <w:t xml:space="preserve">Załącznik nr </w:t>
      </w:r>
      <w:r>
        <w:rPr>
          <w:rFonts w:ascii="Tahoma" w:hAnsi="Tahoma" w:cs="Tahoma"/>
          <w:b/>
          <w:color w:val="000000"/>
        </w:rPr>
        <w:t>1</w:t>
      </w:r>
      <w:r w:rsidRPr="00517AC7">
        <w:rPr>
          <w:rFonts w:ascii="Tahoma" w:hAnsi="Tahoma" w:cs="Tahoma"/>
          <w:b/>
          <w:color w:val="000000"/>
        </w:rPr>
        <w:t xml:space="preserve"> do</w:t>
      </w:r>
      <w:r>
        <w:rPr>
          <w:rFonts w:ascii="Tahoma" w:hAnsi="Tahoma" w:cs="Tahoma"/>
          <w:b/>
          <w:color w:val="000000"/>
        </w:rPr>
        <w:t xml:space="preserve"> Zapytania</w:t>
      </w:r>
      <w:r>
        <w:rPr>
          <w:rFonts w:ascii="Tahoma" w:hAnsi="Tahoma" w:cs="Tahoma"/>
          <w:bCs/>
          <w:color w:val="000000"/>
        </w:rPr>
        <w:t>.</w:t>
      </w:r>
    </w:p>
    <w:p w14:paraId="7AB9939F" w14:textId="77777777" w:rsidR="00037D09" w:rsidRPr="00D64905" w:rsidRDefault="00037D09" w:rsidP="00037D09">
      <w:pPr>
        <w:numPr>
          <w:ilvl w:val="0"/>
          <w:numId w:val="29"/>
        </w:numPr>
        <w:tabs>
          <w:tab w:val="left" w:pos="426"/>
          <w:tab w:val="left" w:pos="5245"/>
        </w:tabs>
        <w:ind w:left="283" w:hanging="425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lastRenderedPageBreak/>
        <w:t>informacje zawarte na następujących stronach oferty: ………..</w:t>
      </w:r>
      <w:r w:rsidRPr="00D64905">
        <w:rPr>
          <w:rFonts w:ascii="Tahoma" w:hAnsi="Tahoma" w:cs="Tahoma"/>
          <w:color w:val="000000"/>
          <w:vertAlign w:val="superscript"/>
        </w:rPr>
        <w:t>3)</w:t>
      </w:r>
      <w:r w:rsidRPr="00D64905">
        <w:rPr>
          <w:rFonts w:ascii="Tahoma" w:hAnsi="Tahoma" w:cs="Tahoma"/>
          <w:color w:val="000000"/>
        </w:rPr>
        <w:t xml:space="preserve"> stanowią tajemnicę przedsiębiorstwa w rozumieniu przepisów ustawy o zwalczaniu nieuczciwej konkurencji i jako takie nie mogą być ogólnie udostępnione; </w:t>
      </w:r>
    </w:p>
    <w:p w14:paraId="3C612995" w14:textId="77777777" w:rsidR="00037D09" w:rsidRPr="00AC2342" w:rsidRDefault="00037D09" w:rsidP="00037D09">
      <w:pPr>
        <w:numPr>
          <w:ilvl w:val="0"/>
          <w:numId w:val="29"/>
        </w:numPr>
        <w:tabs>
          <w:tab w:val="left" w:pos="426"/>
          <w:tab w:val="left" w:pos="5245"/>
        </w:tabs>
        <w:spacing w:line="276" w:lineRule="auto"/>
        <w:ind w:left="283" w:hanging="425"/>
        <w:jc w:val="both"/>
        <w:rPr>
          <w:rFonts w:ascii="Tahoma" w:hAnsi="Tahoma" w:cs="Tahoma"/>
          <w:color w:val="000000"/>
          <w:sz w:val="24"/>
          <w:szCs w:val="24"/>
        </w:rPr>
      </w:pPr>
      <w:r w:rsidRPr="00C84257">
        <w:rPr>
          <w:rFonts w:ascii="Tahoma" w:hAnsi="Tahoma" w:cs="Tahoma"/>
          <w:color w:val="000000"/>
        </w:rPr>
        <w:t>zapoznaliśmy się z Klauzulą Informacyjną przetwarzania danych osobowych Zamawiającego dot. RODO</w:t>
      </w:r>
      <w:r w:rsidRPr="00C84257">
        <w:rPr>
          <w:rFonts w:ascii="Tahoma" w:hAnsi="Tahoma" w:cs="Tahoma"/>
          <w:color w:val="000000"/>
          <w:vertAlign w:val="superscript"/>
        </w:rPr>
        <w:t>4)</w:t>
      </w:r>
      <w:r w:rsidRPr="00C84257">
        <w:rPr>
          <w:rFonts w:ascii="Tahoma" w:hAnsi="Tahoma" w:cs="Tahoma"/>
          <w:color w:val="000000"/>
        </w:rPr>
        <w:t xml:space="preserve">, </w:t>
      </w:r>
      <w:r>
        <w:rPr>
          <w:rFonts w:ascii="Tahoma" w:hAnsi="Tahoma" w:cs="Tahoma"/>
          <w:color w:val="000000"/>
        </w:rPr>
        <w:t xml:space="preserve">dostępna na stronie PPL S.A. </w:t>
      </w:r>
      <w:hyperlink r:id="rId8" w:history="1">
        <w:r w:rsidRPr="00CA2833">
          <w:rPr>
            <w:rStyle w:val="Hipercze"/>
            <w:rFonts w:ascii="Tahoma" w:hAnsi="Tahoma" w:cs="Tahoma"/>
          </w:rPr>
          <w:t>https://www.polish-airports.com/pl/rodo-i-klauzule-informacyjne.html</w:t>
        </w:r>
      </w:hyperlink>
      <w:r w:rsidRPr="00CA2833">
        <w:rPr>
          <w:rFonts w:ascii="Tahoma" w:hAnsi="Tahoma" w:cs="Tahoma"/>
          <w:color w:val="000000"/>
        </w:rPr>
        <w:t>;</w:t>
      </w:r>
    </w:p>
    <w:p w14:paraId="7685057A" w14:textId="77777777" w:rsidR="00037D09" w:rsidRDefault="00037D09" w:rsidP="00037D09">
      <w:pPr>
        <w:numPr>
          <w:ilvl w:val="0"/>
          <w:numId w:val="29"/>
        </w:numPr>
        <w:tabs>
          <w:tab w:val="left" w:pos="284"/>
          <w:tab w:val="left" w:pos="5245"/>
        </w:tabs>
        <w:ind w:left="283" w:hanging="425"/>
        <w:jc w:val="both"/>
        <w:rPr>
          <w:rFonts w:ascii="Tahoma" w:hAnsi="Tahoma" w:cs="Tahoma"/>
        </w:rPr>
      </w:pPr>
      <w:r w:rsidRPr="00D64905">
        <w:rPr>
          <w:rFonts w:ascii="Tahoma" w:hAnsi="Tahoma" w:cs="Tahoma"/>
        </w:rPr>
        <w:t>nie zalegamy z płatnościami z tytułu podatków, opłat oraz składek na ubezpieczenie społeczne, zdrowotne oraz fundusz pracy;</w:t>
      </w:r>
    </w:p>
    <w:p w14:paraId="68301D0B" w14:textId="77777777" w:rsidR="00037D09" w:rsidRPr="00AC2342" w:rsidRDefault="00037D09" w:rsidP="00037D09">
      <w:pPr>
        <w:numPr>
          <w:ilvl w:val="0"/>
          <w:numId w:val="29"/>
        </w:numPr>
        <w:tabs>
          <w:tab w:val="left" w:pos="5245"/>
        </w:tabs>
        <w:ind w:left="283" w:hanging="425"/>
        <w:jc w:val="both"/>
        <w:rPr>
          <w:rFonts w:ascii="Tahoma" w:hAnsi="Tahoma" w:cs="Tahoma"/>
          <w:color w:val="000000"/>
        </w:rPr>
      </w:pPr>
      <w:r w:rsidRPr="00AE3102">
        <w:rPr>
          <w:rFonts w:ascii="Tahoma" w:hAnsi="Tahoma" w:cs="Tahoma"/>
        </w:rPr>
        <w:t xml:space="preserve">Oświadczamy, że </w:t>
      </w:r>
      <w:r w:rsidRPr="00AE3102">
        <w:rPr>
          <w:rFonts w:ascii="Tahoma" w:hAnsi="Tahoma" w:cs="Tahoma"/>
          <w:b/>
        </w:rPr>
        <w:t>posiadamy/nie posiadamy*</w:t>
      </w:r>
      <w:r w:rsidRPr="00AE3102">
        <w:rPr>
          <w:rFonts w:ascii="Tahoma" w:hAnsi="Tahoma" w:cs="Tahoma"/>
        </w:rPr>
        <w:t xml:space="preserve"> status dużego przedsiębiorcy</w:t>
      </w:r>
      <w:r>
        <w:rPr>
          <w:rFonts w:ascii="Tahoma" w:hAnsi="Tahoma" w:cs="Tahoma"/>
        </w:rPr>
        <w:t>;</w:t>
      </w:r>
    </w:p>
    <w:p w14:paraId="18D7156D" w14:textId="77777777" w:rsidR="00037D09" w:rsidRPr="00D64905" w:rsidRDefault="00037D09" w:rsidP="00037D09">
      <w:pPr>
        <w:numPr>
          <w:ilvl w:val="0"/>
          <w:numId w:val="29"/>
        </w:numPr>
        <w:tabs>
          <w:tab w:val="left" w:pos="284"/>
          <w:tab w:val="left" w:pos="5245"/>
        </w:tabs>
        <w:ind w:left="283" w:hanging="425"/>
        <w:jc w:val="both"/>
        <w:rPr>
          <w:rFonts w:ascii="Tahoma" w:hAnsi="Tahoma" w:cs="Tahoma"/>
          <w:b/>
        </w:rPr>
      </w:pPr>
      <w:r w:rsidRPr="00D64905">
        <w:rPr>
          <w:rFonts w:ascii="Tahoma" w:hAnsi="Tahoma" w:cs="Tahoma"/>
          <w:b/>
        </w:rPr>
        <w:t>nie podlegamy wykluczeniu z postępowania z uwagi na poniższe okoliczności, które nie zaistniały:</w:t>
      </w:r>
    </w:p>
    <w:p w14:paraId="0E5DB5B1" w14:textId="77777777" w:rsidR="00037D09" w:rsidRPr="00D64905" w:rsidRDefault="00037D09" w:rsidP="00037D09">
      <w:pPr>
        <w:numPr>
          <w:ilvl w:val="0"/>
          <w:numId w:val="31"/>
        </w:numPr>
        <w:tabs>
          <w:tab w:val="left" w:pos="284"/>
          <w:tab w:val="left" w:pos="5245"/>
        </w:tabs>
        <w:ind w:left="567" w:hanging="142"/>
        <w:jc w:val="both"/>
        <w:rPr>
          <w:rFonts w:ascii="Tahoma" w:hAnsi="Tahoma" w:cs="Tahoma"/>
        </w:rPr>
      </w:pPr>
      <w:r w:rsidRPr="00D64905">
        <w:rPr>
          <w:rFonts w:ascii="Tahoma" w:hAnsi="Tahoma" w:cs="Tahoma"/>
        </w:rPr>
        <w:t>w ciągu ostatnich trzech lat przed wszczęciem postępowania nie wykonaliśmy zamówienia udzielonego nam przez Zamawiającego lub inne Spółki powiązane z Zamawiającym lub wykonaliśmy je z nienależytą starannością, w tym w szczególności zostaliśmy obciążeni przez Zamawiającego karami umownymi (w okresie 3 lat od dnia wszczęcia postępowania) za niewykonanie bądź nienależyte wykonanie Umowy;</w:t>
      </w:r>
    </w:p>
    <w:p w14:paraId="3C0FF887" w14:textId="77777777" w:rsidR="00037D09" w:rsidRPr="00D64905" w:rsidRDefault="00037D09" w:rsidP="00037D09">
      <w:pPr>
        <w:numPr>
          <w:ilvl w:val="0"/>
          <w:numId w:val="31"/>
        </w:numPr>
        <w:tabs>
          <w:tab w:val="left" w:pos="284"/>
          <w:tab w:val="left" w:pos="5245"/>
        </w:tabs>
        <w:ind w:left="567" w:hanging="142"/>
        <w:jc w:val="both"/>
        <w:rPr>
          <w:rFonts w:ascii="Tahoma" w:hAnsi="Tahoma" w:cs="Tahoma"/>
        </w:rPr>
      </w:pPr>
      <w:r w:rsidRPr="00D64905">
        <w:rPr>
          <w:rFonts w:ascii="Tahoma" w:hAnsi="Tahoma" w:cs="Tahoma"/>
        </w:rPr>
        <w:t xml:space="preserve">znajdujemy się w sporze z Zamawiającym lub spółką z grupy kapitałowej Zamawiającego, w szczególności, jeżeli spór dotyczy dostaw, usług lub robót budowlanych wykonywanych przez danego Wykonawcę na rzecz Zamawiającego lub Spółki powiązanej z  Zamawiającym; </w:t>
      </w:r>
    </w:p>
    <w:p w14:paraId="4BBE39D8" w14:textId="77777777" w:rsidR="00037D09" w:rsidRPr="00D64905" w:rsidRDefault="00037D09" w:rsidP="00037D09">
      <w:pPr>
        <w:numPr>
          <w:ilvl w:val="0"/>
          <w:numId w:val="31"/>
        </w:numPr>
        <w:tabs>
          <w:tab w:val="num" w:pos="0"/>
          <w:tab w:val="left" w:pos="284"/>
          <w:tab w:val="left" w:pos="5245"/>
        </w:tabs>
        <w:ind w:left="567" w:hanging="142"/>
        <w:jc w:val="both"/>
        <w:rPr>
          <w:rFonts w:ascii="Tahoma" w:hAnsi="Tahoma" w:cs="Tahoma"/>
        </w:rPr>
      </w:pPr>
      <w:r w:rsidRPr="00D64905">
        <w:rPr>
          <w:rFonts w:ascii="Tahoma" w:hAnsi="Tahoma" w:cs="Tahoma"/>
        </w:rPr>
        <w:t>jesteśmy w stanie upadłości bądź likwidacji wszczęto wobec nas  postępowanie likwidacyjne;</w:t>
      </w:r>
    </w:p>
    <w:p w14:paraId="5BBDF566" w14:textId="5A1F2792" w:rsidR="00037D09" w:rsidRPr="004868EB" w:rsidRDefault="00037D09" w:rsidP="00037D09">
      <w:pPr>
        <w:pStyle w:val="Akapitzlist"/>
        <w:numPr>
          <w:ilvl w:val="0"/>
          <w:numId w:val="29"/>
        </w:numPr>
        <w:tabs>
          <w:tab w:val="left" w:pos="284"/>
          <w:tab w:val="left" w:pos="5245"/>
        </w:tabs>
        <w:ind w:left="283" w:hanging="425"/>
        <w:jc w:val="both"/>
        <w:rPr>
          <w:rFonts w:ascii="Tahoma" w:hAnsi="Tahoma" w:cs="Tahoma"/>
          <w:sz w:val="20"/>
          <w:szCs w:val="20"/>
        </w:rPr>
      </w:pPr>
      <w:r w:rsidRPr="004868EB">
        <w:rPr>
          <w:rFonts w:ascii="Tahoma" w:hAnsi="Tahoma" w:cs="Tahoma"/>
          <w:b/>
          <w:sz w:val="20"/>
          <w:szCs w:val="20"/>
        </w:rPr>
        <w:t>oświadczamy również, że nie jesteśmy podmiotem, o którym mowa w Art. 7 ust. 1 ustawy z dnia 13 kwietnia 2022 r.</w:t>
      </w:r>
      <w:r w:rsidRPr="004868EB">
        <w:rPr>
          <w:rFonts w:ascii="Tahoma" w:hAnsi="Tahoma" w:cs="Tahoma"/>
          <w:sz w:val="20"/>
          <w:szCs w:val="20"/>
        </w:rPr>
        <w:t xml:space="preserve"> o szczególnych rozwiązaniach w zakresie przeciwdziałania wspieraniu agresji na Ukrainę oraz służących ochronie bezpieczeństwa narodowego (Dz. U. 2022 r., poz. 835), zwanej dalej „ustawą o przeciwdziałaniu”, tj. nie jesteśmy:</w:t>
      </w:r>
    </w:p>
    <w:p w14:paraId="217C3368" w14:textId="77777777" w:rsidR="00037D09" w:rsidRPr="00D64905" w:rsidRDefault="00037D09" w:rsidP="00037D09">
      <w:pPr>
        <w:numPr>
          <w:ilvl w:val="0"/>
          <w:numId w:val="32"/>
        </w:numPr>
        <w:tabs>
          <w:tab w:val="left" w:pos="284"/>
          <w:tab w:val="left" w:pos="5245"/>
        </w:tabs>
        <w:ind w:left="567" w:hanging="142"/>
        <w:jc w:val="both"/>
        <w:rPr>
          <w:rFonts w:ascii="Tahoma" w:hAnsi="Tahoma" w:cs="Tahoma"/>
        </w:rPr>
      </w:pPr>
      <w:r w:rsidRPr="00D64905">
        <w:rPr>
          <w:rFonts w:ascii="Tahoma" w:hAnsi="Tahoma" w:cs="Tahoma"/>
        </w:rPr>
        <w:t>wykonawcą wymienionym w wykazach określonych w rozporządzeniu Rady (WE) nr 765/2006 z dnia 18 maja 2006 r. dotyczącym środków ograniczających w związku z sytuacją na Białorusi i udziałem Białorusi w agresji Rosji wobec Ukrainy (Dz. Urz. UE L 134 z 20.05.2006, str. 1, ze zm.), zwanym dalej „rozporządzeniem 765/2006” i rozporządzeniu Rady (UE) nr 269/2014 z dnia 17 marca 2014 r. w sprawie środków ograniczających w odniesieniu do działań podważających integralność terytorialną, suwerenność i niezależność Ukrainy lub im zagrażających (Dz. Urz. UE L 78 z 17.03.2014, str. 6, ze zm.), zwanym dalej „rozporządzeniem 269/2014” albo wpisanym na listę na podstawie decyzji w sprawie wpisu na listę rozstrzygającą o zastosowaniu środka, o</w:t>
      </w:r>
      <w:r>
        <w:rPr>
          <w:rFonts w:ascii="Tahoma" w:hAnsi="Tahoma" w:cs="Tahoma"/>
        </w:rPr>
        <w:t> </w:t>
      </w:r>
      <w:r w:rsidRPr="00D64905">
        <w:rPr>
          <w:rFonts w:ascii="Tahoma" w:hAnsi="Tahoma" w:cs="Tahoma"/>
        </w:rPr>
        <w:t>którym mowa w art. 1 pkt 3 ustawy o przeciwdziałaniu,</w:t>
      </w:r>
    </w:p>
    <w:p w14:paraId="34CCDF18" w14:textId="77777777" w:rsidR="00037D09" w:rsidRPr="00D64905" w:rsidRDefault="00037D09" w:rsidP="00037D09">
      <w:pPr>
        <w:numPr>
          <w:ilvl w:val="0"/>
          <w:numId w:val="32"/>
        </w:numPr>
        <w:tabs>
          <w:tab w:val="num" w:pos="0"/>
          <w:tab w:val="left" w:pos="284"/>
          <w:tab w:val="left" w:pos="5245"/>
        </w:tabs>
        <w:ind w:left="567" w:hanging="142"/>
        <w:jc w:val="both"/>
        <w:rPr>
          <w:rFonts w:ascii="Tahoma" w:hAnsi="Tahoma" w:cs="Tahoma"/>
        </w:rPr>
      </w:pPr>
      <w:r w:rsidRPr="00D64905">
        <w:rPr>
          <w:rFonts w:ascii="Tahoma" w:hAnsi="Tahoma" w:cs="Tahoma"/>
        </w:rPr>
        <w:t>wykonawcą, którego beneficjentem rzeczywistym w rozumieniu ustawy z dnia 1 marca 2018 r. o</w:t>
      </w:r>
      <w:r>
        <w:rPr>
          <w:rFonts w:ascii="Tahoma" w:hAnsi="Tahoma" w:cs="Tahoma"/>
        </w:rPr>
        <w:t> </w:t>
      </w:r>
      <w:r w:rsidRPr="00D64905">
        <w:rPr>
          <w:rFonts w:ascii="Tahoma" w:hAnsi="Tahoma" w:cs="Tahoma"/>
        </w:rPr>
        <w:t>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środka, o którym mowa w art. 1 pkt 3 ustawy o przeciwdziałaniu,</w:t>
      </w:r>
    </w:p>
    <w:p w14:paraId="32976C0B" w14:textId="77777777" w:rsidR="00037D09" w:rsidRPr="009F044D" w:rsidRDefault="00037D09" w:rsidP="00037D09">
      <w:pPr>
        <w:numPr>
          <w:ilvl w:val="0"/>
          <w:numId w:val="32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b/>
        </w:rPr>
      </w:pPr>
      <w:r w:rsidRPr="00D64905">
        <w:rPr>
          <w:rFonts w:ascii="Tahoma" w:hAnsi="Tahoma" w:cs="Tahoma"/>
        </w:rPr>
        <w:t>wykonawcą, którego jednostką dominującą w rozumieniu art. 3 ust. 1 pkt 37 ustawy z dnia 29 września 1994 r. o rachunkowości (Dz. U. z 2021 r.,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rozstrzygającą o zastosowaniu środka, o którym mowa w art. 1 pkt 3 ustawy o przeciwdziałaniu;</w:t>
      </w:r>
    </w:p>
    <w:p w14:paraId="7618B10B" w14:textId="77777777" w:rsidR="00037D09" w:rsidRDefault="00037D09" w:rsidP="00037D09">
      <w:pPr>
        <w:tabs>
          <w:tab w:val="left" w:pos="284"/>
          <w:tab w:val="left" w:pos="5245"/>
        </w:tabs>
        <w:ind w:left="283" w:hanging="425"/>
        <w:rPr>
          <w:rFonts w:ascii="Tahoma" w:hAnsi="Tahoma" w:cs="Tahoma"/>
        </w:rPr>
      </w:pPr>
      <w:r w:rsidRPr="0052119F">
        <w:rPr>
          <w:rFonts w:ascii="Tahoma" w:hAnsi="Tahoma" w:cs="Tahoma"/>
          <w:bCs/>
        </w:rPr>
        <w:t>1</w:t>
      </w:r>
      <w:r>
        <w:rPr>
          <w:rFonts w:ascii="Tahoma" w:hAnsi="Tahoma" w:cs="Tahoma"/>
          <w:bCs/>
        </w:rPr>
        <w:t>7</w:t>
      </w:r>
      <w:r w:rsidRPr="0052119F">
        <w:rPr>
          <w:rFonts w:ascii="Tahoma" w:hAnsi="Tahoma" w:cs="Tahoma"/>
          <w:bCs/>
        </w:rPr>
        <w:t>)</w:t>
      </w:r>
      <w:r>
        <w:rPr>
          <w:rFonts w:ascii="Tahoma" w:hAnsi="Tahoma" w:cs="Tahoma"/>
          <w:b/>
        </w:rPr>
        <w:t xml:space="preserve"> </w:t>
      </w:r>
      <w:r w:rsidRPr="00AC14DC">
        <w:rPr>
          <w:rFonts w:ascii="Tahoma" w:hAnsi="Tahoma" w:cs="Tahoma"/>
        </w:rPr>
        <w:t xml:space="preserve">Adres </w:t>
      </w:r>
      <w:r>
        <w:rPr>
          <w:rFonts w:ascii="Tahoma" w:hAnsi="Tahoma" w:cs="Tahoma"/>
        </w:rPr>
        <w:t>elektroniczny</w:t>
      </w:r>
      <w:r w:rsidRPr="00AC14DC">
        <w:rPr>
          <w:rFonts w:ascii="Tahoma" w:hAnsi="Tahoma" w:cs="Tahoma"/>
        </w:rPr>
        <w:t xml:space="preserve"> do wysyłania e-dokumentów/e-faktur</w:t>
      </w:r>
      <w:r>
        <w:rPr>
          <w:rFonts w:ascii="Tahoma" w:hAnsi="Tahoma" w:cs="Tahoma"/>
        </w:rPr>
        <w:t xml:space="preserve"> to</w:t>
      </w:r>
      <w:r w:rsidRPr="00AC14DC">
        <w:rPr>
          <w:rFonts w:ascii="Tahoma" w:hAnsi="Tahoma" w:cs="Tahoma"/>
        </w:rPr>
        <w:t>: ………………………….</w:t>
      </w:r>
    </w:p>
    <w:p w14:paraId="2C4CE50A" w14:textId="77777777" w:rsidR="00037D09" w:rsidRDefault="00037D09" w:rsidP="00037D09">
      <w:pPr>
        <w:tabs>
          <w:tab w:val="left" w:pos="284"/>
          <w:tab w:val="left" w:pos="5245"/>
        </w:tabs>
        <w:ind w:left="266" w:hanging="408"/>
        <w:rPr>
          <w:rFonts w:ascii="Tahoma" w:hAnsi="Tahoma" w:cs="Tahoma"/>
        </w:rPr>
      </w:pPr>
    </w:p>
    <w:p w14:paraId="1CFB75CB" w14:textId="77777777" w:rsidR="00037D09" w:rsidRPr="0052119F" w:rsidRDefault="00037D09" w:rsidP="00037D09">
      <w:pPr>
        <w:pStyle w:val="Akapitzlist"/>
        <w:numPr>
          <w:ilvl w:val="0"/>
          <w:numId w:val="99"/>
        </w:numPr>
        <w:tabs>
          <w:tab w:val="left" w:pos="284"/>
          <w:tab w:val="left" w:pos="5245"/>
        </w:tabs>
        <w:ind w:left="266" w:hanging="408"/>
        <w:rPr>
          <w:rFonts w:ascii="Tahoma" w:hAnsi="Tahoma" w:cs="Tahoma"/>
          <w:bCs/>
        </w:rPr>
      </w:pPr>
      <w:r w:rsidRPr="0052119F">
        <w:rPr>
          <w:rFonts w:ascii="Tahoma" w:hAnsi="Tahoma" w:cs="Tahoma"/>
          <w:bCs/>
        </w:rPr>
        <w:t>Osoby odpowiedzialne z ramienia Wykonawcy</w:t>
      </w:r>
    </w:p>
    <w:p w14:paraId="75E2B952" w14:textId="77777777" w:rsidR="00037D09" w:rsidRPr="0082766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  <w:u w:val="single"/>
        </w:rPr>
      </w:pPr>
      <w:r w:rsidRPr="00827669">
        <w:rPr>
          <w:rFonts w:ascii="Tahoma" w:hAnsi="Tahoma" w:cs="Tahoma"/>
          <w:u w:val="single"/>
        </w:rPr>
        <w:t xml:space="preserve">za realizację </w:t>
      </w:r>
      <w:r>
        <w:rPr>
          <w:rFonts w:ascii="Tahoma" w:hAnsi="Tahoma" w:cs="Tahoma"/>
          <w:u w:val="single"/>
        </w:rPr>
        <w:t>Umowy</w:t>
      </w:r>
      <w:r w:rsidRPr="00827669">
        <w:rPr>
          <w:rFonts w:ascii="Tahoma" w:hAnsi="Tahoma" w:cs="Tahoma"/>
          <w:u w:val="single"/>
        </w:rPr>
        <w:t xml:space="preserve">: </w:t>
      </w:r>
    </w:p>
    <w:p w14:paraId="15EC710F" w14:textId="77777777" w:rsidR="00037D09" w:rsidRPr="00D64905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  <w:r w:rsidRPr="00D64905">
        <w:rPr>
          <w:rFonts w:ascii="Tahoma" w:hAnsi="Tahoma" w:cs="Tahoma"/>
        </w:rPr>
        <w:t>Pan/Pani</w:t>
      </w:r>
      <w:r w:rsidRPr="00D64905">
        <w:rPr>
          <w:rFonts w:ascii="Tahoma" w:hAnsi="Tahoma" w:cs="Tahoma"/>
          <w:vertAlign w:val="superscript"/>
        </w:rPr>
        <w:t>2)</w:t>
      </w:r>
      <w:r w:rsidRPr="00D64905">
        <w:rPr>
          <w:rFonts w:ascii="Tahoma" w:hAnsi="Tahoma" w:cs="Tahoma"/>
        </w:rPr>
        <w:t xml:space="preserve"> ……………………………………………………….., </w:t>
      </w:r>
    </w:p>
    <w:p w14:paraId="2ABA0014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  <w:r w:rsidRPr="00D64905">
        <w:rPr>
          <w:rFonts w:ascii="Tahoma" w:hAnsi="Tahoma" w:cs="Tahoma"/>
        </w:rPr>
        <w:t xml:space="preserve">tel.: ……………………..……..,                                    </w:t>
      </w:r>
    </w:p>
    <w:p w14:paraId="3CA1B883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  <w:r w:rsidRPr="00D64905">
        <w:rPr>
          <w:rFonts w:ascii="Tahoma" w:hAnsi="Tahoma" w:cs="Tahoma"/>
        </w:rPr>
        <w:t>e-mail: ……………………………………….……..,</w:t>
      </w:r>
    </w:p>
    <w:p w14:paraId="23304ABD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</w:p>
    <w:p w14:paraId="0EB003A3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  <w:r w:rsidRPr="00827669">
        <w:rPr>
          <w:rFonts w:ascii="Tahoma" w:hAnsi="Tahoma" w:cs="Tahoma"/>
          <w:u w:val="single"/>
        </w:rPr>
        <w:t xml:space="preserve">uprawnione do podpisu </w:t>
      </w:r>
      <w:r>
        <w:rPr>
          <w:rFonts w:ascii="Tahoma" w:hAnsi="Tahoma" w:cs="Tahoma"/>
          <w:u w:val="single"/>
        </w:rPr>
        <w:t>Umowy</w:t>
      </w:r>
      <w:r w:rsidRPr="00D64905">
        <w:rPr>
          <w:rFonts w:ascii="Tahoma" w:hAnsi="Tahoma" w:cs="Tahoma"/>
        </w:rPr>
        <w:t xml:space="preserve">: </w:t>
      </w:r>
    </w:p>
    <w:p w14:paraId="118848ED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  <w:r w:rsidRPr="00D64905">
        <w:rPr>
          <w:rFonts w:ascii="Tahoma" w:hAnsi="Tahoma" w:cs="Tahoma"/>
        </w:rPr>
        <w:t>Pan/Pani</w:t>
      </w:r>
      <w:r w:rsidRPr="00D64905">
        <w:rPr>
          <w:rFonts w:ascii="Tahoma" w:hAnsi="Tahoma" w:cs="Tahoma"/>
          <w:vertAlign w:val="superscript"/>
        </w:rPr>
        <w:t>2)</w:t>
      </w:r>
      <w:r w:rsidRPr="00D64905">
        <w:rPr>
          <w:rFonts w:ascii="Tahoma" w:hAnsi="Tahoma" w:cs="Tahoma"/>
        </w:rPr>
        <w:t xml:space="preserve"> ……………………………………………….., </w:t>
      </w:r>
    </w:p>
    <w:p w14:paraId="3462753B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  <w:r w:rsidRPr="00D64905">
        <w:rPr>
          <w:rFonts w:ascii="Tahoma" w:hAnsi="Tahoma" w:cs="Tahoma"/>
        </w:rPr>
        <w:t>tel.: ……………………..……..,</w:t>
      </w:r>
    </w:p>
    <w:p w14:paraId="403816B3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</w:rPr>
      </w:pPr>
      <w:r w:rsidRPr="00D64905">
        <w:rPr>
          <w:rFonts w:ascii="Tahoma" w:hAnsi="Tahoma" w:cs="Tahoma"/>
        </w:rPr>
        <w:t>e-mail: ……………………………………….……..,</w:t>
      </w:r>
    </w:p>
    <w:p w14:paraId="42CBA8B2" w14:textId="77777777" w:rsidR="00037D09" w:rsidRPr="00D64905" w:rsidRDefault="00037D09" w:rsidP="00037D09">
      <w:pPr>
        <w:tabs>
          <w:tab w:val="left" w:pos="284"/>
          <w:tab w:val="left" w:pos="5245"/>
        </w:tabs>
        <w:ind w:left="283" w:hanging="425"/>
        <w:rPr>
          <w:rFonts w:ascii="Tahoma" w:hAnsi="Tahoma" w:cs="Tahoma"/>
        </w:rPr>
      </w:pPr>
    </w:p>
    <w:p w14:paraId="1A137C13" w14:textId="77777777" w:rsidR="00037D09" w:rsidRPr="00D64905" w:rsidRDefault="00037D09" w:rsidP="00037D09">
      <w:pPr>
        <w:tabs>
          <w:tab w:val="left" w:pos="284"/>
          <w:tab w:val="left" w:pos="5245"/>
        </w:tabs>
        <w:ind w:left="283" w:hanging="425"/>
        <w:rPr>
          <w:rFonts w:ascii="Tahoma" w:hAnsi="Tahoma" w:cs="Tahoma"/>
          <w:color w:val="000000"/>
        </w:rPr>
      </w:pPr>
      <w:r w:rsidRPr="0019560E">
        <w:rPr>
          <w:rFonts w:ascii="Tahoma" w:hAnsi="Tahoma" w:cs="Tahoma"/>
        </w:rPr>
        <w:t>1</w:t>
      </w:r>
      <w:r>
        <w:rPr>
          <w:rFonts w:ascii="Tahoma" w:hAnsi="Tahoma" w:cs="Tahoma"/>
        </w:rPr>
        <w:t>9</w:t>
      </w:r>
      <w:r w:rsidRPr="0019560E">
        <w:rPr>
          <w:rFonts w:ascii="Tahoma" w:hAnsi="Tahoma" w:cs="Tahoma"/>
        </w:rPr>
        <w:t xml:space="preserve">) </w:t>
      </w:r>
      <w:r w:rsidRPr="0019560E">
        <w:rPr>
          <w:rFonts w:ascii="Tahoma" w:hAnsi="Tahoma" w:cs="Tahoma"/>
          <w:color w:val="000000"/>
        </w:rPr>
        <w:t>załącznikami do niniejszej oferty są:</w:t>
      </w:r>
      <w:r w:rsidRPr="00D64905">
        <w:rPr>
          <w:rFonts w:ascii="Tahoma" w:hAnsi="Tahoma" w:cs="Tahoma"/>
          <w:color w:val="000000"/>
        </w:rPr>
        <w:tab/>
      </w:r>
    </w:p>
    <w:p w14:paraId="788B9C59" w14:textId="77777777" w:rsidR="00037D09" w:rsidRPr="00D64905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lastRenderedPageBreak/>
        <w:tab/>
        <w:t xml:space="preserve">a) </w:t>
      </w:r>
    </w:p>
    <w:p w14:paraId="1EF9EC0F" w14:textId="77777777" w:rsidR="00037D09" w:rsidRPr="00D64905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ab/>
        <w:t xml:space="preserve">b) </w:t>
      </w:r>
    </w:p>
    <w:p w14:paraId="74E1BA50" w14:textId="77777777" w:rsidR="00037D09" w:rsidRPr="00D64905" w:rsidRDefault="00037D09" w:rsidP="00037D09">
      <w:pPr>
        <w:tabs>
          <w:tab w:val="left" w:pos="284"/>
          <w:tab w:val="left" w:pos="1635"/>
        </w:tabs>
        <w:ind w:left="567" w:hanging="142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ab/>
        <w:t>c)</w:t>
      </w:r>
      <w:r w:rsidRPr="00D64905">
        <w:rPr>
          <w:rFonts w:ascii="Tahoma" w:hAnsi="Tahoma" w:cs="Tahoma"/>
          <w:color w:val="000000"/>
        </w:rPr>
        <w:tab/>
      </w:r>
    </w:p>
    <w:p w14:paraId="12B5781D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ab/>
        <w:t>d)</w:t>
      </w:r>
      <w:r>
        <w:rPr>
          <w:rFonts w:ascii="Tahoma" w:hAnsi="Tahoma" w:cs="Tahoma"/>
          <w:color w:val="000000"/>
        </w:rPr>
        <w:t xml:space="preserve"> </w:t>
      </w:r>
    </w:p>
    <w:p w14:paraId="56CDBD7C" w14:textId="77777777" w:rsidR="00037D09" w:rsidRDefault="00037D09" w:rsidP="00037D09">
      <w:pPr>
        <w:tabs>
          <w:tab w:val="left" w:pos="284"/>
          <w:tab w:val="left" w:pos="5245"/>
        </w:tabs>
        <w:ind w:left="567" w:hanging="142"/>
        <w:rPr>
          <w:rFonts w:ascii="Tahoma" w:hAnsi="Tahoma" w:cs="Tahoma"/>
          <w:color w:val="000000"/>
        </w:rPr>
      </w:pPr>
    </w:p>
    <w:p w14:paraId="2DEB2CCB" w14:textId="77777777" w:rsidR="00037D09" w:rsidRPr="00B31051" w:rsidRDefault="00037D09" w:rsidP="00037D09">
      <w:pPr>
        <w:tabs>
          <w:tab w:val="left" w:pos="284"/>
          <w:tab w:val="left" w:pos="5245"/>
        </w:tabs>
        <w:ind w:left="283" w:hanging="425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20) </w:t>
      </w:r>
      <w:r w:rsidRPr="00D64905">
        <w:rPr>
          <w:rFonts w:ascii="Tahoma" w:hAnsi="Tahoma" w:cs="Tahoma"/>
          <w:color w:val="000000"/>
        </w:rPr>
        <w:t>Oferta została złożona na…………………………..kolejno ponumerowanych stronach.</w:t>
      </w:r>
    </w:p>
    <w:p w14:paraId="32222D0E" w14:textId="77777777" w:rsidR="00037D09" w:rsidRDefault="00037D09" w:rsidP="00037D09">
      <w:pPr>
        <w:autoSpaceDN w:val="0"/>
        <w:jc w:val="both"/>
        <w:rPr>
          <w:rFonts w:ascii="Tahoma" w:hAnsi="Tahoma" w:cs="Tahoma"/>
          <w:color w:val="000000"/>
          <w:u w:val="single"/>
        </w:rPr>
      </w:pPr>
    </w:p>
    <w:p w14:paraId="2309DBF9" w14:textId="77777777" w:rsidR="00037D09" w:rsidRDefault="00037D09" w:rsidP="00037D09">
      <w:pPr>
        <w:autoSpaceDN w:val="0"/>
        <w:jc w:val="both"/>
        <w:rPr>
          <w:rFonts w:ascii="Tahoma" w:hAnsi="Tahoma" w:cs="Tahoma"/>
          <w:color w:val="000000"/>
          <w:u w:val="single"/>
        </w:rPr>
      </w:pPr>
    </w:p>
    <w:p w14:paraId="4C48B10E" w14:textId="77777777" w:rsidR="00037D09" w:rsidRDefault="00037D09" w:rsidP="00037D09">
      <w:pPr>
        <w:autoSpaceDN w:val="0"/>
        <w:jc w:val="both"/>
        <w:rPr>
          <w:rFonts w:ascii="Tahoma" w:hAnsi="Tahoma" w:cs="Tahoma"/>
          <w:color w:val="000000"/>
          <w:u w:val="single"/>
        </w:rPr>
      </w:pPr>
    </w:p>
    <w:p w14:paraId="1BBD3882" w14:textId="77777777" w:rsidR="00037D09" w:rsidRPr="00D64905" w:rsidRDefault="00037D09" w:rsidP="00037D09">
      <w:pPr>
        <w:autoSpaceDN w:val="0"/>
        <w:jc w:val="both"/>
        <w:rPr>
          <w:rFonts w:ascii="Tahoma" w:hAnsi="Tahoma" w:cs="Tahoma"/>
          <w:color w:val="000000"/>
          <w:u w:val="single"/>
        </w:rPr>
      </w:pPr>
    </w:p>
    <w:p w14:paraId="452DA593" w14:textId="77777777" w:rsidR="00037D09" w:rsidRPr="00D64905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  <w:u w:val="single"/>
        </w:rPr>
      </w:pPr>
      <w:r w:rsidRPr="00D64905">
        <w:rPr>
          <w:rFonts w:ascii="Tahoma" w:hAnsi="Tahoma" w:cs="Tahoma"/>
          <w:color w:val="000000"/>
          <w:u w:val="single"/>
        </w:rPr>
        <w:t>Wnioski, oświadczenia i zawiadomienia proszę kierować do:</w:t>
      </w:r>
    </w:p>
    <w:p w14:paraId="0335C3C9" w14:textId="77777777" w:rsidR="00037D09" w:rsidRPr="00D64905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imię i nazwisko osoby do kontaktu:…………………………………………………………………………………………..</w:t>
      </w:r>
    </w:p>
    <w:p w14:paraId="40A49F28" w14:textId="77777777" w:rsidR="00037D09" w:rsidRPr="00D64905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adres: …………………………………………………………...……………………………………………………………………..</w:t>
      </w:r>
    </w:p>
    <w:p w14:paraId="067A90A9" w14:textId="77777777" w:rsidR="00037D09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  <w:r w:rsidRPr="00D64905">
        <w:rPr>
          <w:rFonts w:ascii="Tahoma" w:hAnsi="Tahoma" w:cs="Tahoma"/>
          <w:color w:val="000000"/>
        </w:rPr>
        <w:t>telefon: ..........................................</w:t>
      </w:r>
      <w:r w:rsidRPr="00D64905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D64905">
        <w:rPr>
          <w:rFonts w:ascii="Tahoma" w:hAnsi="Tahoma" w:cs="Tahoma"/>
          <w:color w:val="000000"/>
        </w:rPr>
        <w:t xml:space="preserve">e-mail: …………………………………………………………………………... </w:t>
      </w:r>
    </w:p>
    <w:p w14:paraId="270C66AF" w14:textId="77777777" w:rsidR="00037D09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</w:p>
    <w:p w14:paraId="21CBFF66" w14:textId="77777777" w:rsidR="00037D09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</w:p>
    <w:p w14:paraId="2A11ABE5" w14:textId="77777777" w:rsidR="00037D09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</w:p>
    <w:p w14:paraId="02FC40BE" w14:textId="77777777" w:rsidR="00037D09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</w:p>
    <w:p w14:paraId="224C769E" w14:textId="77777777" w:rsidR="00037D09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</w:p>
    <w:p w14:paraId="51AFEC51" w14:textId="77777777" w:rsidR="00037D09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</w:p>
    <w:p w14:paraId="6509B2E5" w14:textId="77777777" w:rsidR="00037D09" w:rsidRPr="00D64905" w:rsidRDefault="00037D09" w:rsidP="00037D09">
      <w:pPr>
        <w:autoSpaceDN w:val="0"/>
        <w:spacing w:line="360" w:lineRule="auto"/>
        <w:jc w:val="both"/>
        <w:rPr>
          <w:rFonts w:ascii="Tahoma" w:hAnsi="Tahoma" w:cs="Tahoma"/>
          <w:color w:val="000000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29"/>
        <w:gridCol w:w="4541"/>
      </w:tblGrid>
      <w:tr w:rsidR="00037D09" w:rsidRPr="00D64905" w14:paraId="721BADAC" w14:textId="77777777" w:rsidTr="00CC6473">
        <w:tc>
          <w:tcPr>
            <w:tcW w:w="4529" w:type="dxa"/>
            <w:vAlign w:val="center"/>
          </w:tcPr>
          <w:p w14:paraId="4020E25E" w14:textId="77777777" w:rsidR="00037D09" w:rsidRPr="00D64905" w:rsidRDefault="00037D09" w:rsidP="00CC6473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D64905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</w:t>
            </w:r>
          </w:p>
          <w:p w14:paraId="48990E8F" w14:textId="77777777" w:rsidR="00037D09" w:rsidRPr="00D64905" w:rsidRDefault="00037D09" w:rsidP="00CC6473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D64905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miejscowość, data</w:t>
            </w:r>
          </w:p>
        </w:tc>
        <w:tc>
          <w:tcPr>
            <w:tcW w:w="4541" w:type="dxa"/>
            <w:vAlign w:val="center"/>
          </w:tcPr>
          <w:p w14:paraId="32D058B2" w14:textId="77777777" w:rsidR="00037D09" w:rsidRPr="00D64905" w:rsidRDefault="00037D09" w:rsidP="00CC6473">
            <w:pPr>
              <w:spacing w:after="120"/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7DE768D8" w14:textId="77777777" w:rsidR="00037D09" w:rsidRPr="00D64905" w:rsidRDefault="00037D09" w:rsidP="00CC6473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31AE31E9" w14:textId="77777777" w:rsidR="00037D09" w:rsidRPr="00D64905" w:rsidRDefault="00037D09" w:rsidP="00CC6473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D64905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-------------------------------------------------</w:t>
            </w:r>
          </w:p>
          <w:p w14:paraId="02BD92D6" w14:textId="77777777" w:rsidR="00037D09" w:rsidRPr="00D64905" w:rsidRDefault="00037D09" w:rsidP="00CC6473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D64905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        podpis osoby lub osób upełnomocnionych </w:t>
            </w:r>
            <w:r w:rsidRPr="00D64905">
              <w:rPr>
                <w:rFonts w:ascii="Tahoma" w:hAnsi="Tahoma" w:cs="Tahoma"/>
                <w:i/>
                <w:color w:val="000000"/>
                <w:sz w:val="16"/>
                <w:szCs w:val="16"/>
              </w:rPr>
              <w:br/>
              <w:t>do reprezentowania Wykonawcy</w:t>
            </w:r>
          </w:p>
          <w:p w14:paraId="3DB6D164" w14:textId="77777777" w:rsidR="00037D09" w:rsidRPr="00D64905" w:rsidRDefault="00037D09" w:rsidP="00CC6473">
            <w:pPr>
              <w:ind w:left="720" w:hanging="720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298BC545" w14:textId="77777777" w:rsidR="00037D09" w:rsidRPr="00D64905" w:rsidRDefault="00037D09" w:rsidP="00CC6473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2AE295DF" w14:textId="77777777" w:rsidR="00037D09" w:rsidRPr="00D64905" w:rsidRDefault="00037D09" w:rsidP="00037D09">
      <w:pPr>
        <w:numPr>
          <w:ilvl w:val="0"/>
          <w:numId w:val="30"/>
        </w:numPr>
        <w:tabs>
          <w:tab w:val="left" w:pos="284"/>
        </w:tabs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D64905">
        <w:rPr>
          <w:rFonts w:ascii="Tahoma" w:hAnsi="Tahoma" w:cs="Tahoma"/>
          <w:i/>
          <w:iCs/>
          <w:color w:val="000000"/>
          <w:sz w:val="14"/>
          <w:szCs w:val="14"/>
        </w:rPr>
        <w:t>odpowiednio skreślić;</w:t>
      </w:r>
    </w:p>
    <w:p w14:paraId="519C658D" w14:textId="77777777" w:rsidR="00037D09" w:rsidRPr="00D64905" w:rsidRDefault="00037D09" w:rsidP="00037D09">
      <w:pPr>
        <w:numPr>
          <w:ilvl w:val="0"/>
          <w:numId w:val="30"/>
        </w:numPr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D64905">
        <w:rPr>
          <w:rFonts w:ascii="Tahoma" w:hAnsi="Tahoma" w:cs="Tahoma"/>
          <w:i/>
          <w:iCs/>
          <w:color w:val="000000"/>
          <w:sz w:val="14"/>
          <w:szCs w:val="14"/>
        </w:rPr>
        <w:t>uzupełnić właściwie jeżeli dotyczy lub wykreślić;</w:t>
      </w:r>
    </w:p>
    <w:p w14:paraId="77F0AE62" w14:textId="77777777" w:rsidR="00037D09" w:rsidRPr="00D64905" w:rsidRDefault="00037D09" w:rsidP="00037D09">
      <w:pPr>
        <w:numPr>
          <w:ilvl w:val="0"/>
          <w:numId w:val="30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D64905">
        <w:rPr>
          <w:rFonts w:ascii="Tahoma" w:hAnsi="Tahoma" w:cs="Tahoma"/>
          <w:i/>
          <w:iCs/>
          <w:color w:val="000000"/>
          <w:sz w:val="14"/>
          <w:szCs w:val="14"/>
        </w:rPr>
        <w:t xml:space="preserve"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 w takim wypadku należy </w:t>
      </w:r>
      <w:r w:rsidRPr="00D64905">
        <w:rPr>
          <w:rFonts w:ascii="Tahoma" w:hAnsi="Tahoma" w:cs="Tahoma"/>
          <w:i/>
          <w:iCs/>
          <w:color w:val="000000"/>
          <w:sz w:val="14"/>
          <w:szCs w:val="14"/>
          <w:u w:val="single"/>
        </w:rPr>
        <w:t>wykazać</w:t>
      </w:r>
      <w:r w:rsidRPr="00D64905">
        <w:rPr>
          <w:rFonts w:ascii="Tahoma" w:hAnsi="Tahoma" w:cs="Tahoma"/>
          <w:i/>
          <w:iCs/>
          <w:color w:val="000000"/>
          <w:sz w:val="14"/>
          <w:szCs w:val="14"/>
        </w:rPr>
        <w:t>, że dane informacje stanowią tajemnicę przedsiębiorstwa;</w:t>
      </w:r>
    </w:p>
    <w:p w14:paraId="675ECF79" w14:textId="77777777" w:rsidR="00037D09" w:rsidRPr="00AE3102" w:rsidRDefault="00037D09" w:rsidP="00037D09">
      <w:pPr>
        <w:numPr>
          <w:ilvl w:val="0"/>
          <w:numId w:val="30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D64905">
        <w:rPr>
          <w:rFonts w:ascii="Tahoma" w:hAnsi="Tahoma" w:cs="Tahoma"/>
          <w:i/>
          <w:iCs/>
          <w:color w:val="000000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1).</w:t>
      </w:r>
    </w:p>
    <w:p w14:paraId="3B4A481F" w14:textId="77777777" w:rsidR="00037D09" w:rsidRDefault="00037D09" w:rsidP="00037D09">
      <w:pPr>
        <w:rPr>
          <w:rFonts w:ascii="Tahoma" w:hAnsi="Tahoma" w:cs="Tahoma"/>
        </w:rPr>
      </w:pPr>
    </w:p>
    <w:p w14:paraId="2BBDAE12" w14:textId="77777777" w:rsidR="00037D09" w:rsidRDefault="00037D09" w:rsidP="00037D09">
      <w:pPr>
        <w:jc w:val="right"/>
        <w:rPr>
          <w:rFonts w:ascii="Tahoma" w:hAnsi="Tahoma" w:cs="Tahoma"/>
        </w:rPr>
      </w:pPr>
    </w:p>
    <w:p w14:paraId="26CBB617" w14:textId="77777777" w:rsidR="00037D09" w:rsidRPr="00B26940" w:rsidRDefault="00037D09" w:rsidP="00037D09">
      <w:pPr>
        <w:spacing w:after="160" w:line="259" w:lineRule="auto"/>
        <w:rPr>
          <w:rFonts w:ascii="Tahoma" w:hAnsi="Tahoma" w:cs="Tahoma"/>
        </w:rPr>
      </w:pPr>
    </w:p>
    <w:p w14:paraId="16BF0C8D" w14:textId="77777777" w:rsidR="00037D09" w:rsidRDefault="00037D09" w:rsidP="00C372FA">
      <w:pPr>
        <w:jc w:val="right"/>
        <w:rPr>
          <w:rFonts w:ascii="Tahoma" w:hAnsi="Tahoma" w:cs="Tahoma"/>
          <w:b/>
          <w:bCs/>
        </w:rPr>
      </w:pPr>
    </w:p>
    <w:p w14:paraId="72A1FB7D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1BC4A428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19428D2D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763F4A0E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518FFC6E" w14:textId="77777777" w:rsidR="00723080" w:rsidRDefault="00723080" w:rsidP="00C372FA">
      <w:pPr>
        <w:jc w:val="right"/>
        <w:rPr>
          <w:rFonts w:ascii="Tahoma" w:hAnsi="Tahoma" w:cs="Tahoma"/>
          <w:b/>
          <w:bCs/>
        </w:rPr>
      </w:pPr>
    </w:p>
    <w:p w14:paraId="14E9067A" w14:textId="77777777" w:rsidR="00723080" w:rsidRDefault="00723080" w:rsidP="00C372FA">
      <w:pPr>
        <w:jc w:val="right"/>
        <w:rPr>
          <w:rFonts w:ascii="Tahoma" w:hAnsi="Tahoma" w:cs="Tahoma"/>
          <w:b/>
          <w:bCs/>
        </w:rPr>
      </w:pPr>
    </w:p>
    <w:p w14:paraId="09EA417B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75E589A1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5459AAB3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78FE0C00" w14:textId="77777777" w:rsidR="001C3B5E" w:rsidRDefault="001C3B5E" w:rsidP="00C372FA">
      <w:pPr>
        <w:jc w:val="right"/>
        <w:rPr>
          <w:rFonts w:ascii="Tahoma" w:hAnsi="Tahoma" w:cs="Tahoma"/>
          <w:b/>
          <w:bCs/>
        </w:rPr>
      </w:pPr>
    </w:p>
    <w:p w14:paraId="64709E8E" w14:textId="77777777" w:rsidR="0084652C" w:rsidRPr="00507166" w:rsidRDefault="0084652C" w:rsidP="00507166">
      <w:pPr>
        <w:rPr>
          <w:rFonts w:ascii="Tahoma" w:hAnsi="Tahoma" w:cs="Tahoma"/>
        </w:rPr>
      </w:pPr>
    </w:p>
    <w:sectPr w:rsidR="0084652C" w:rsidRPr="00507166" w:rsidSect="008B7CDE">
      <w:headerReference w:type="default" r:id="rId9"/>
      <w:footerReference w:type="default" r:id="rId10"/>
      <w:headerReference w:type="first" r:id="rId11"/>
      <w:type w:val="continuous"/>
      <w:pgSz w:w="11906" w:h="16838"/>
      <w:pgMar w:top="1716" w:right="992" w:bottom="709" w:left="992" w:header="851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D5C61" w14:textId="77777777" w:rsidR="0060311E" w:rsidRDefault="0060311E">
      <w:r>
        <w:separator/>
      </w:r>
    </w:p>
  </w:endnote>
  <w:endnote w:type="continuationSeparator" w:id="0">
    <w:p w14:paraId="0D56169F" w14:textId="77777777" w:rsidR="0060311E" w:rsidRDefault="0060311E">
      <w:r>
        <w:continuationSeparator/>
      </w:r>
    </w:p>
  </w:endnote>
  <w:endnote w:type="continuationNotice" w:id="1">
    <w:p w14:paraId="53CA2BE0" w14:textId="77777777" w:rsidR="0060311E" w:rsidRDefault="00603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ng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0C74" w14:textId="77777777" w:rsidR="00352549" w:rsidRPr="00F52DE6" w:rsidRDefault="00352549" w:rsidP="00900EBB">
    <w:pPr>
      <w:pStyle w:val="Stopka"/>
      <w:jc w:val="center"/>
      <w:rPr>
        <w:rFonts w:cs="Arial"/>
        <w:sz w:val="16"/>
        <w:szCs w:val="16"/>
      </w:rPr>
    </w:pPr>
    <w:r w:rsidRPr="00F52DE6">
      <w:rPr>
        <w:rFonts w:cs="Arial"/>
        <w:sz w:val="16"/>
        <w:szCs w:val="16"/>
      </w:rPr>
      <w:t xml:space="preserve">Strona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PAGE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2</w:t>
    </w:r>
    <w:r w:rsidRPr="00F52DE6">
      <w:rPr>
        <w:rFonts w:cs="Arial"/>
        <w:b/>
        <w:sz w:val="16"/>
        <w:szCs w:val="16"/>
      </w:rPr>
      <w:fldChar w:fldCharType="end"/>
    </w:r>
    <w:r w:rsidRPr="00F52DE6">
      <w:rPr>
        <w:rFonts w:cs="Arial"/>
        <w:sz w:val="16"/>
        <w:szCs w:val="16"/>
      </w:rPr>
      <w:t xml:space="preserve"> z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NUMPAGES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7</w:t>
    </w:r>
    <w:r w:rsidRPr="00F52DE6">
      <w:rPr>
        <w:rFonts w:cs="Arial"/>
        <w:b/>
        <w:sz w:val="16"/>
        <w:szCs w:val="16"/>
      </w:rPr>
      <w:fldChar w:fldCharType="end"/>
    </w:r>
  </w:p>
  <w:p w14:paraId="12876ED9" w14:textId="77777777" w:rsidR="00352549" w:rsidRDefault="00352549">
    <w:pPr>
      <w:pStyle w:val="Stopka"/>
    </w:pPr>
  </w:p>
  <w:p w14:paraId="70B430DA" w14:textId="77777777" w:rsidR="00352549" w:rsidRDefault="003525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95B35" w14:textId="77777777" w:rsidR="0060311E" w:rsidRDefault="0060311E">
      <w:r>
        <w:separator/>
      </w:r>
    </w:p>
  </w:footnote>
  <w:footnote w:type="continuationSeparator" w:id="0">
    <w:p w14:paraId="65EB89F9" w14:textId="77777777" w:rsidR="0060311E" w:rsidRDefault="0060311E">
      <w:r>
        <w:continuationSeparator/>
      </w:r>
    </w:p>
  </w:footnote>
  <w:footnote w:type="continuationNotice" w:id="1">
    <w:p w14:paraId="11A39123" w14:textId="77777777" w:rsidR="0060311E" w:rsidRDefault="006031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0769" w14:textId="679B8952" w:rsidR="00D92C52" w:rsidRPr="00D92C52" w:rsidRDefault="00352549" w:rsidP="00D92C52">
    <w:pPr>
      <w:pStyle w:val="Nagwek"/>
      <w:rPr>
        <w:rFonts w:ascii="Tahoma" w:hAnsi="Tahoma" w:cs="Tahoma"/>
        <w:bCs/>
        <w:i/>
        <w:iCs/>
      </w:rPr>
    </w:pPr>
    <w:bookmarkStart w:id="1" w:name="_Hlk214001987"/>
    <w:r w:rsidRPr="00F527BF">
      <w:rPr>
        <w:rFonts w:ascii="Tahoma" w:hAnsi="Tahoma" w:cs="Tahoma"/>
        <w:i/>
      </w:rPr>
      <w:t>numer postępowania</w:t>
    </w:r>
    <w:r>
      <w:rPr>
        <w:rFonts w:ascii="Tahoma" w:hAnsi="Tahoma" w:cs="Tahoma"/>
        <w:i/>
      </w:rPr>
      <w:t>:</w:t>
    </w:r>
    <w:r w:rsidR="00D87FCE">
      <w:rPr>
        <w:rFonts w:ascii="Tahoma" w:hAnsi="Tahoma" w:cs="Tahoma"/>
        <w:i/>
      </w:rPr>
      <w:t xml:space="preserve"> 69</w:t>
    </w:r>
    <w:r w:rsidR="00A74853">
      <w:rPr>
        <w:rFonts w:ascii="Tahoma" w:hAnsi="Tahoma" w:cs="Tahoma"/>
        <w:i/>
      </w:rPr>
      <w:t>/</w:t>
    </w:r>
    <w:r w:rsidR="00D63EB7" w:rsidRPr="00D63EB7">
      <w:rPr>
        <w:rFonts w:ascii="Tahoma" w:hAnsi="Tahoma" w:cs="Tahoma"/>
        <w:bCs/>
        <w:i/>
        <w:iCs/>
      </w:rPr>
      <w:t>ZO/N/TL/2</w:t>
    </w:r>
    <w:r w:rsidR="00E25F0E">
      <w:rPr>
        <w:rFonts w:ascii="Tahoma" w:hAnsi="Tahoma" w:cs="Tahoma"/>
        <w:bCs/>
        <w:i/>
        <w:iCs/>
      </w:rPr>
      <w:t>6</w:t>
    </w:r>
    <w:r w:rsidR="00D92C52">
      <w:rPr>
        <w:rFonts w:ascii="Tahoma" w:hAnsi="Tahoma" w:cs="Tahoma"/>
        <w:bCs/>
        <w:i/>
        <w:iCs/>
      </w:rPr>
      <w:t xml:space="preserve">                                                               </w:t>
    </w:r>
  </w:p>
  <w:bookmarkEnd w:id="1"/>
  <w:p w14:paraId="433662D3" w14:textId="6C9D19B7" w:rsidR="00C25905" w:rsidRPr="00D63EB7" w:rsidRDefault="00C25905">
    <w:pPr>
      <w:pStyle w:val="Nagwek"/>
      <w:rPr>
        <w:rFonts w:ascii="Tahoma" w:hAnsi="Tahoma" w:cs="Tahoma"/>
        <w:bCs/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4C30" w14:textId="29D328B5" w:rsidR="00352549" w:rsidRDefault="006F3AB7" w:rsidP="00B0734C">
    <w:pPr>
      <w:pStyle w:val="Nagwek"/>
      <w:ind w:hanging="284"/>
    </w:pPr>
    <w:r>
      <w:rPr>
        <w:noProof/>
      </w:rPr>
      <w:drawing>
        <wp:inline distT="0" distB="0" distL="0" distR="0" wp14:anchorId="7F58918F" wp14:editId="566989AA">
          <wp:extent cx="3115310" cy="743585"/>
          <wp:effectExtent l="0" t="0" r="8890" b="0"/>
          <wp:docPr id="1980744438" name="Obraz 19807444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31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39847E8"/>
    <w:lvl w:ilvl="0">
      <w:start w:val="1"/>
      <w:numFmt w:val="bullet"/>
      <w:pStyle w:val="Listapunktowana2"/>
      <w:lvlText w:val="■"/>
      <w:lvlJc w:val="left"/>
      <w:pPr>
        <w:tabs>
          <w:tab w:val="num" w:pos="1588"/>
        </w:tabs>
        <w:ind w:left="1588" w:hanging="284"/>
      </w:pPr>
      <w:rPr>
        <w:rFonts w:ascii="Arial" w:hAnsi="Arial" w:hint="default"/>
        <w:b w:val="0"/>
        <w:i w:val="0"/>
        <w:sz w:val="20"/>
      </w:rPr>
    </w:lvl>
  </w:abstractNum>
  <w:abstractNum w:abstractNumId="1" w15:restartNumberingAfterBreak="0">
    <w:nsid w:val="FFFFFF89"/>
    <w:multiLevelType w:val="singleLevel"/>
    <w:tmpl w:val="E584A656"/>
    <w:lvl w:ilvl="0">
      <w:start w:val="1"/>
      <w:numFmt w:val="bullet"/>
      <w:pStyle w:val="Listapunktowana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E13E8D4E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Arial" w:eastAsia="Batang" w:hAnsi="Arial" w:cs="Arial" w:hint="default"/>
        <w:b w:val="0"/>
        <w:bCs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155E0072"/>
    <w:name w:val="WW8Num19"/>
    <w:lvl w:ilvl="0">
      <w:start w:val="2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360"/>
      </w:pPr>
      <w:rPr>
        <w:rFonts w:ascii="Tahoma" w:eastAsia="Times New Roman" w:hAnsi="Tahoma" w:cs="Tahoma" w:hint="default"/>
        <w:b w:val="0"/>
        <w:color w:val="auto"/>
      </w:rPr>
    </w:lvl>
    <w:lvl w:ilvl="2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0" w:hanging="180"/>
      </w:pPr>
      <w:rPr>
        <w:rFonts w:cs="Times New Roman"/>
      </w:rPr>
    </w:lvl>
  </w:abstractNum>
  <w:abstractNum w:abstractNumId="8" w15:restartNumberingAfterBreak="0">
    <w:nsid w:val="00000018"/>
    <w:multiLevelType w:val="singleLevel"/>
    <w:tmpl w:val="00000018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pl-PL"/>
      </w:rPr>
    </w:lvl>
  </w:abstractNum>
  <w:abstractNum w:abstractNumId="9" w15:restartNumberingAfterBreak="0">
    <w:nsid w:val="003C30B3"/>
    <w:multiLevelType w:val="hybridMultilevel"/>
    <w:tmpl w:val="1D687E42"/>
    <w:lvl w:ilvl="0" w:tplc="CD2CA16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6B335E"/>
    <w:multiLevelType w:val="hybridMultilevel"/>
    <w:tmpl w:val="64B86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2921CB"/>
    <w:multiLevelType w:val="hybridMultilevel"/>
    <w:tmpl w:val="78FCF4BE"/>
    <w:lvl w:ilvl="0" w:tplc="A25E5A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4961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5681" w:hanging="360"/>
      </w:pPr>
    </w:lvl>
    <w:lvl w:ilvl="2" w:tplc="0415001B" w:tentative="1">
      <w:start w:val="1"/>
      <w:numFmt w:val="lowerRoman"/>
      <w:lvlText w:val="%3."/>
      <w:lvlJc w:val="right"/>
      <w:pPr>
        <w:ind w:left="6401" w:hanging="180"/>
      </w:pPr>
    </w:lvl>
    <w:lvl w:ilvl="3" w:tplc="0415000F" w:tentative="1">
      <w:start w:val="1"/>
      <w:numFmt w:val="decimal"/>
      <w:lvlText w:val="%4."/>
      <w:lvlJc w:val="left"/>
      <w:pPr>
        <w:ind w:left="7121" w:hanging="360"/>
      </w:pPr>
    </w:lvl>
    <w:lvl w:ilvl="4" w:tplc="04150019" w:tentative="1">
      <w:start w:val="1"/>
      <w:numFmt w:val="lowerLetter"/>
      <w:lvlText w:val="%5."/>
      <w:lvlJc w:val="left"/>
      <w:pPr>
        <w:ind w:left="7841" w:hanging="360"/>
      </w:pPr>
    </w:lvl>
    <w:lvl w:ilvl="5" w:tplc="0415001B" w:tentative="1">
      <w:start w:val="1"/>
      <w:numFmt w:val="lowerRoman"/>
      <w:lvlText w:val="%6."/>
      <w:lvlJc w:val="right"/>
      <w:pPr>
        <w:ind w:left="8561" w:hanging="180"/>
      </w:pPr>
    </w:lvl>
    <w:lvl w:ilvl="6" w:tplc="0415000F" w:tentative="1">
      <w:start w:val="1"/>
      <w:numFmt w:val="decimal"/>
      <w:lvlText w:val="%7."/>
      <w:lvlJc w:val="left"/>
      <w:pPr>
        <w:ind w:left="9281" w:hanging="360"/>
      </w:pPr>
    </w:lvl>
    <w:lvl w:ilvl="7" w:tplc="04150019" w:tentative="1">
      <w:start w:val="1"/>
      <w:numFmt w:val="lowerLetter"/>
      <w:lvlText w:val="%8."/>
      <w:lvlJc w:val="left"/>
      <w:pPr>
        <w:ind w:left="10001" w:hanging="360"/>
      </w:pPr>
    </w:lvl>
    <w:lvl w:ilvl="8" w:tplc="0415001B" w:tentative="1">
      <w:start w:val="1"/>
      <w:numFmt w:val="lowerRoman"/>
      <w:lvlText w:val="%9."/>
      <w:lvlJc w:val="right"/>
      <w:pPr>
        <w:ind w:left="10721" w:hanging="180"/>
      </w:pPr>
    </w:lvl>
  </w:abstractNum>
  <w:abstractNum w:abstractNumId="13" w15:restartNumberingAfterBreak="0">
    <w:nsid w:val="05176FCC"/>
    <w:multiLevelType w:val="hybridMultilevel"/>
    <w:tmpl w:val="72CEC412"/>
    <w:numStyleLink w:val="ImportedStyle2"/>
  </w:abstractNum>
  <w:abstractNum w:abstractNumId="14" w15:restartNumberingAfterBreak="0">
    <w:nsid w:val="05460AD0"/>
    <w:multiLevelType w:val="hybridMultilevel"/>
    <w:tmpl w:val="242273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2C1D64">
      <w:start w:val="1"/>
      <w:numFmt w:val="decimal"/>
      <w:lvlText w:val="%4."/>
      <w:lvlJc w:val="left"/>
      <w:pPr>
        <w:ind w:left="288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6634686"/>
    <w:multiLevelType w:val="hybridMultilevel"/>
    <w:tmpl w:val="72CEC412"/>
    <w:styleLink w:val="ImportedStyle2"/>
    <w:lvl w:ilvl="0" w:tplc="67F6AB6A">
      <w:start w:val="1"/>
      <w:numFmt w:val="lowerLetter"/>
      <w:lvlText w:val="%1)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1ADCA6">
      <w:start w:val="1"/>
      <w:numFmt w:val="lowerLetter"/>
      <w:lvlText w:val="%2."/>
      <w:lvlJc w:val="left"/>
      <w:pPr>
        <w:ind w:left="18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6AAE7E">
      <w:start w:val="1"/>
      <w:numFmt w:val="lowerRoman"/>
      <w:lvlText w:val="%3."/>
      <w:lvlJc w:val="left"/>
      <w:pPr>
        <w:ind w:left="258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12744C">
      <w:start w:val="1"/>
      <w:numFmt w:val="decimal"/>
      <w:lvlText w:val="%4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3A4360">
      <w:start w:val="1"/>
      <w:numFmt w:val="lowerLetter"/>
      <w:lvlText w:val="%5."/>
      <w:lvlJc w:val="left"/>
      <w:pPr>
        <w:ind w:left="40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B845F2">
      <w:start w:val="1"/>
      <w:numFmt w:val="lowerRoman"/>
      <w:lvlText w:val="%6."/>
      <w:lvlJc w:val="left"/>
      <w:pPr>
        <w:ind w:left="474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645C6A">
      <w:start w:val="1"/>
      <w:numFmt w:val="decimal"/>
      <w:lvlText w:val="%7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9413FE">
      <w:start w:val="1"/>
      <w:numFmt w:val="lowerLetter"/>
      <w:lvlText w:val="%8."/>
      <w:lvlJc w:val="left"/>
      <w:pPr>
        <w:ind w:left="61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D66A40">
      <w:start w:val="1"/>
      <w:numFmt w:val="lowerRoman"/>
      <w:lvlText w:val="%9."/>
      <w:lvlJc w:val="left"/>
      <w:pPr>
        <w:ind w:left="690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08AE2D32"/>
    <w:multiLevelType w:val="hybridMultilevel"/>
    <w:tmpl w:val="3944746A"/>
    <w:lvl w:ilvl="0" w:tplc="A78E695E">
      <w:start w:val="3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D82C1B"/>
    <w:multiLevelType w:val="hybridMultilevel"/>
    <w:tmpl w:val="AD2E5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FC28FF"/>
    <w:multiLevelType w:val="hybridMultilevel"/>
    <w:tmpl w:val="1132F51C"/>
    <w:lvl w:ilvl="0" w:tplc="490CD29A">
      <w:start w:val="18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20472"/>
    <w:multiLevelType w:val="hybridMultilevel"/>
    <w:tmpl w:val="5C88625E"/>
    <w:lvl w:ilvl="0" w:tplc="FB36E6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430614"/>
    <w:multiLevelType w:val="multilevel"/>
    <w:tmpl w:val="CBAC31D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21" w15:restartNumberingAfterBreak="0">
    <w:nsid w:val="10677E76"/>
    <w:multiLevelType w:val="hybridMultilevel"/>
    <w:tmpl w:val="359C2398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109437D5"/>
    <w:multiLevelType w:val="hybridMultilevel"/>
    <w:tmpl w:val="AC9C6DDC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395D31"/>
    <w:multiLevelType w:val="hybridMultilevel"/>
    <w:tmpl w:val="1DF827D8"/>
    <w:lvl w:ilvl="0" w:tplc="0D48C18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1441821"/>
    <w:multiLevelType w:val="hybridMultilevel"/>
    <w:tmpl w:val="EF400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C42F78"/>
    <w:multiLevelType w:val="multilevel"/>
    <w:tmpl w:val="BE52D3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26" w15:restartNumberingAfterBreak="0">
    <w:nsid w:val="11E0682A"/>
    <w:multiLevelType w:val="hybridMultilevel"/>
    <w:tmpl w:val="042ED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237B53"/>
    <w:multiLevelType w:val="hybridMultilevel"/>
    <w:tmpl w:val="DB468B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43035B0"/>
    <w:multiLevelType w:val="multilevel"/>
    <w:tmpl w:val="145C84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4E7187B"/>
    <w:multiLevelType w:val="hybridMultilevel"/>
    <w:tmpl w:val="91445648"/>
    <w:lvl w:ilvl="0" w:tplc="A2BA57E4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26115B"/>
    <w:multiLevelType w:val="hybridMultilevel"/>
    <w:tmpl w:val="D9DA16DC"/>
    <w:lvl w:ilvl="0" w:tplc="3F9A6B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B0250B"/>
    <w:multiLevelType w:val="hybridMultilevel"/>
    <w:tmpl w:val="94E820C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17AC4D12"/>
    <w:multiLevelType w:val="hybridMultilevel"/>
    <w:tmpl w:val="05303AE4"/>
    <w:lvl w:ilvl="0" w:tplc="FFFFFFFF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7DF0C03"/>
    <w:multiLevelType w:val="hybridMultilevel"/>
    <w:tmpl w:val="CC78C582"/>
    <w:lvl w:ilvl="0" w:tplc="A4B89BD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7F1332B"/>
    <w:multiLevelType w:val="hybridMultilevel"/>
    <w:tmpl w:val="05B09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524169"/>
    <w:multiLevelType w:val="hybridMultilevel"/>
    <w:tmpl w:val="307C942A"/>
    <w:lvl w:ilvl="0" w:tplc="0DEC5A74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4934FE"/>
    <w:multiLevelType w:val="hybridMultilevel"/>
    <w:tmpl w:val="58C2A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2439FD"/>
    <w:multiLevelType w:val="hybridMultilevel"/>
    <w:tmpl w:val="BDA8457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1C9417AE"/>
    <w:multiLevelType w:val="multilevel"/>
    <w:tmpl w:val="45F67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1D9F1E9C"/>
    <w:multiLevelType w:val="hybridMultilevel"/>
    <w:tmpl w:val="A7FCFAC0"/>
    <w:lvl w:ilvl="0" w:tplc="2BEC79F8">
      <w:start w:val="1"/>
      <w:numFmt w:val="decimal"/>
      <w:lvlText w:val="%1)"/>
      <w:lvlJc w:val="left"/>
      <w:pPr>
        <w:ind w:left="546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6351D2"/>
    <w:multiLevelType w:val="hybridMultilevel"/>
    <w:tmpl w:val="2CCCECDE"/>
    <w:lvl w:ilvl="0" w:tplc="B9C41D9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1FF5352F"/>
    <w:multiLevelType w:val="hybridMultilevel"/>
    <w:tmpl w:val="C3D8D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1D9382E"/>
    <w:multiLevelType w:val="hybridMultilevel"/>
    <w:tmpl w:val="62E8F6A6"/>
    <w:lvl w:ilvl="0" w:tplc="C7BE7A2A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1E21966"/>
    <w:multiLevelType w:val="multilevel"/>
    <w:tmpl w:val="D3D63B86"/>
    <w:styleLink w:val="Umowy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76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ind w:left="248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44" w15:restartNumberingAfterBreak="0">
    <w:nsid w:val="25DB7EF5"/>
    <w:multiLevelType w:val="hybridMultilevel"/>
    <w:tmpl w:val="4010F6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 w15:restartNumberingAfterBreak="0">
    <w:nsid w:val="260F52EA"/>
    <w:multiLevelType w:val="hybridMultilevel"/>
    <w:tmpl w:val="07E8BE1A"/>
    <w:lvl w:ilvl="0" w:tplc="090A1108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B60258"/>
    <w:multiLevelType w:val="hybridMultilevel"/>
    <w:tmpl w:val="26C0D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D3211D5"/>
    <w:multiLevelType w:val="hybridMultilevel"/>
    <w:tmpl w:val="90E4E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007E0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9" w15:restartNumberingAfterBreak="0">
    <w:nsid w:val="31344606"/>
    <w:multiLevelType w:val="hybridMultilevel"/>
    <w:tmpl w:val="26AE2A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22627D6"/>
    <w:multiLevelType w:val="hybridMultilevel"/>
    <w:tmpl w:val="0CC68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507705"/>
    <w:multiLevelType w:val="hybridMultilevel"/>
    <w:tmpl w:val="E8FA5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30E5377"/>
    <w:multiLevelType w:val="hybridMultilevel"/>
    <w:tmpl w:val="4314B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0F76BC"/>
    <w:multiLevelType w:val="hybridMultilevel"/>
    <w:tmpl w:val="AFA852A8"/>
    <w:lvl w:ilvl="0" w:tplc="ED709626">
      <w:start w:val="2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572657"/>
    <w:multiLevelType w:val="hybridMultilevel"/>
    <w:tmpl w:val="AEB84A8C"/>
    <w:lvl w:ilvl="0" w:tplc="04150017">
      <w:start w:val="1"/>
      <w:numFmt w:val="lowerLetter"/>
      <w:lvlText w:val="%1)"/>
      <w:lvlJc w:val="left"/>
      <w:pPr>
        <w:ind w:left="989" w:hanging="360"/>
      </w:pPr>
    </w:lvl>
    <w:lvl w:ilvl="1" w:tplc="04150019" w:tentative="1">
      <w:start w:val="1"/>
      <w:numFmt w:val="lowerLetter"/>
      <w:lvlText w:val="%2."/>
      <w:lvlJc w:val="left"/>
      <w:pPr>
        <w:ind w:left="1709" w:hanging="360"/>
      </w:pPr>
    </w:lvl>
    <w:lvl w:ilvl="2" w:tplc="0415001B" w:tentative="1">
      <w:start w:val="1"/>
      <w:numFmt w:val="lowerRoman"/>
      <w:lvlText w:val="%3."/>
      <w:lvlJc w:val="right"/>
      <w:pPr>
        <w:ind w:left="2429" w:hanging="180"/>
      </w:pPr>
    </w:lvl>
    <w:lvl w:ilvl="3" w:tplc="0415000F" w:tentative="1">
      <w:start w:val="1"/>
      <w:numFmt w:val="decimal"/>
      <w:lvlText w:val="%4."/>
      <w:lvlJc w:val="left"/>
      <w:pPr>
        <w:ind w:left="3149" w:hanging="360"/>
      </w:pPr>
    </w:lvl>
    <w:lvl w:ilvl="4" w:tplc="04150019" w:tentative="1">
      <w:start w:val="1"/>
      <w:numFmt w:val="lowerLetter"/>
      <w:lvlText w:val="%5."/>
      <w:lvlJc w:val="left"/>
      <w:pPr>
        <w:ind w:left="3869" w:hanging="360"/>
      </w:pPr>
    </w:lvl>
    <w:lvl w:ilvl="5" w:tplc="0415001B" w:tentative="1">
      <w:start w:val="1"/>
      <w:numFmt w:val="lowerRoman"/>
      <w:lvlText w:val="%6."/>
      <w:lvlJc w:val="right"/>
      <w:pPr>
        <w:ind w:left="4589" w:hanging="180"/>
      </w:pPr>
    </w:lvl>
    <w:lvl w:ilvl="6" w:tplc="0415000F" w:tentative="1">
      <w:start w:val="1"/>
      <w:numFmt w:val="decimal"/>
      <w:lvlText w:val="%7."/>
      <w:lvlJc w:val="left"/>
      <w:pPr>
        <w:ind w:left="5309" w:hanging="360"/>
      </w:pPr>
    </w:lvl>
    <w:lvl w:ilvl="7" w:tplc="04150019" w:tentative="1">
      <w:start w:val="1"/>
      <w:numFmt w:val="lowerLetter"/>
      <w:lvlText w:val="%8."/>
      <w:lvlJc w:val="left"/>
      <w:pPr>
        <w:ind w:left="6029" w:hanging="360"/>
      </w:pPr>
    </w:lvl>
    <w:lvl w:ilvl="8" w:tplc="0415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5" w15:restartNumberingAfterBreak="0">
    <w:nsid w:val="38AD756E"/>
    <w:multiLevelType w:val="hybridMultilevel"/>
    <w:tmpl w:val="78B2E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274F2A"/>
    <w:multiLevelType w:val="hybridMultilevel"/>
    <w:tmpl w:val="6B586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E82CE7"/>
    <w:multiLevelType w:val="hybridMultilevel"/>
    <w:tmpl w:val="58CC1C16"/>
    <w:lvl w:ilvl="0" w:tplc="190AE81E">
      <w:start w:val="1"/>
      <w:numFmt w:val="lowerLetter"/>
      <w:lvlText w:val="%1)"/>
      <w:lvlJc w:val="left"/>
      <w:pPr>
        <w:ind w:left="219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AAA5555"/>
    <w:multiLevelType w:val="hybridMultilevel"/>
    <w:tmpl w:val="7C4E51B2"/>
    <w:lvl w:ilvl="0" w:tplc="AB48883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BB130B2"/>
    <w:multiLevelType w:val="hybridMultilevel"/>
    <w:tmpl w:val="270A37D2"/>
    <w:lvl w:ilvl="0" w:tplc="F18C4F2C">
      <w:start w:val="1"/>
      <w:numFmt w:val="lowerLetter"/>
      <w:lvlText w:val="%1)"/>
      <w:lvlJc w:val="left"/>
      <w:pPr>
        <w:ind w:left="219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522EF5"/>
    <w:multiLevelType w:val="hybridMultilevel"/>
    <w:tmpl w:val="1C241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DE94BFC"/>
    <w:multiLevelType w:val="hybridMultilevel"/>
    <w:tmpl w:val="72F48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E6A1959"/>
    <w:multiLevelType w:val="hybridMultilevel"/>
    <w:tmpl w:val="E7509670"/>
    <w:lvl w:ilvl="0" w:tplc="EBEC7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3" w15:restartNumberingAfterBreak="0">
    <w:nsid w:val="41563172"/>
    <w:multiLevelType w:val="hybridMultilevel"/>
    <w:tmpl w:val="159A1A52"/>
    <w:lvl w:ilvl="0" w:tplc="FA461954">
      <w:start w:val="1"/>
      <w:numFmt w:val="lowerLetter"/>
      <w:lvlText w:val="%1)"/>
      <w:lvlJc w:val="left"/>
      <w:pPr>
        <w:ind w:left="143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4" w15:restartNumberingAfterBreak="0">
    <w:nsid w:val="449D7AD3"/>
    <w:multiLevelType w:val="hybridMultilevel"/>
    <w:tmpl w:val="64E2BF32"/>
    <w:styleLink w:val="ImportedStyle3"/>
    <w:lvl w:ilvl="0" w:tplc="57585E2A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04D1B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502C88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4050B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3C879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3656DC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4AC4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98D2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6653D2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44D2716D"/>
    <w:multiLevelType w:val="hybridMultilevel"/>
    <w:tmpl w:val="204A1F3E"/>
    <w:lvl w:ilvl="0" w:tplc="F48419BE">
      <w:start w:val="1"/>
      <w:numFmt w:val="decimal"/>
      <w:lvlText w:val="%1."/>
      <w:lvlJc w:val="left"/>
      <w:pPr>
        <w:ind w:left="77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7437FF"/>
    <w:multiLevelType w:val="multilevel"/>
    <w:tmpl w:val="21ECB81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7" w15:restartNumberingAfterBreak="0">
    <w:nsid w:val="4B245F80"/>
    <w:multiLevelType w:val="hybridMultilevel"/>
    <w:tmpl w:val="1CBA9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B7D2E9B"/>
    <w:multiLevelType w:val="hybridMultilevel"/>
    <w:tmpl w:val="1A929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BB80A66"/>
    <w:multiLevelType w:val="multilevel"/>
    <w:tmpl w:val="BAD2A5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 w15:restartNumberingAfterBreak="0">
    <w:nsid w:val="4C7B556D"/>
    <w:multiLevelType w:val="hybridMultilevel"/>
    <w:tmpl w:val="3E56B5A6"/>
    <w:lvl w:ilvl="0" w:tplc="C5C81004">
      <w:start w:val="1"/>
      <w:numFmt w:val="decimal"/>
      <w:lvlText w:val="%1."/>
      <w:lvlJc w:val="left"/>
      <w:pPr>
        <w:ind w:left="779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F20072"/>
    <w:multiLevelType w:val="hybridMultilevel"/>
    <w:tmpl w:val="72D49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E97A09"/>
    <w:multiLevelType w:val="hybridMultilevel"/>
    <w:tmpl w:val="0FF0C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F843F52"/>
    <w:multiLevelType w:val="hybridMultilevel"/>
    <w:tmpl w:val="4530AB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4F8E52BC"/>
    <w:multiLevelType w:val="hybridMultilevel"/>
    <w:tmpl w:val="378A39F8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FB22165"/>
    <w:multiLevelType w:val="hybridMultilevel"/>
    <w:tmpl w:val="A63AA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018656D"/>
    <w:multiLevelType w:val="hybridMultilevel"/>
    <w:tmpl w:val="05303AE4"/>
    <w:numStyleLink w:val="ImportedStyle1"/>
  </w:abstractNum>
  <w:abstractNum w:abstractNumId="77" w15:restartNumberingAfterBreak="0">
    <w:nsid w:val="563F7358"/>
    <w:multiLevelType w:val="multilevel"/>
    <w:tmpl w:val="4D92519E"/>
    <w:numStyleLink w:val="Styl2"/>
  </w:abstractNum>
  <w:abstractNum w:abstractNumId="78" w15:restartNumberingAfterBreak="0">
    <w:nsid w:val="5A0C4EA4"/>
    <w:multiLevelType w:val="hybridMultilevel"/>
    <w:tmpl w:val="754ECAB4"/>
    <w:lvl w:ilvl="0" w:tplc="FB36E6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36E6C4">
      <w:start w:val="1"/>
      <w:numFmt w:val="decimal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AD726A1"/>
    <w:multiLevelType w:val="hybridMultilevel"/>
    <w:tmpl w:val="3BE89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B785BAD"/>
    <w:multiLevelType w:val="hybridMultilevel"/>
    <w:tmpl w:val="AB4AD9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B947A13"/>
    <w:multiLevelType w:val="hybridMultilevel"/>
    <w:tmpl w:val="05303AE4"/>
    <w:styleLink w:val="ImportedStyle1"/>
    <w:lvl w:ilvl="0" w:tplc="96221CB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D87354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74509A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909F5C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B27B20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65DD8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BC859C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383A62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4E6E94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5D3B6269"/>
    <w:multiLevelType w:val="multilevel"/>
    <w:tmpl w:val="99D89E4E"/>
    <w:styleLink w:val="Styl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3" w15:restartNumberingAfterBreak="0">
    <w:nsid w:val="5D875EE9"/>
    <w:multiLevelType w:val="hybridMultilevel"/>
    <w:tmpl w:val="A99E8612"/>
    <w:lvl w:ilvl="0" w:tplc="090A1108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6B7FA6"/>
    <w:multiLevelType w:val="hybridMultilevel"/>
    <w:tmpl w:val="B0E02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4A5A32"/>
    <w:multiLevelType w:val="hybridMultilevel"/>
    <w:tmpl w:val="E51CEBA0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86" w15:restartNumberingAfterBreak="0">
    <w:nsid w:val="5FA7635F"/>
    <w:multiLevelType w:val="multilevel"/>
    <w:tmpl w:val="32EC0B76"/>
    <w:lvl w:ilvl="0">
      <w:start w:val="13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7" w15:restartNumberingAfterBreak="0">
    <w:nsid w:val="5FD66A79"/>
    <w:multiLevelType w:val="hybridMultilevel"/>
    <w:tmpl w:val="5BF678D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60364EFD"/>
    <w:multiLevelType w:val="multilevel"/>
    <w:tmpl w:val="0672B12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9" w15:restartNumberingAfterBreak="0">
    <w:nsid w:val="643168A2"/>
    <w:multiLevelType w:val="hybridMultilevel"/>
    <w:tmpl w:val="E174C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AF17F8"/>
    <w:multiLevelType w:val="hybridMultilevel"/>
    <w:tmpl w:val="C150A34E"/>
    <w:lvl w:ilvl="0" w:tplc="67662FB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8B70863"/>
    <w:multiLevelType w:val="hybridMultilevel"/>
    <w:tmpl w:val="F51847D0"/>
    <w:lvl w:ilvl="0" w:tplc="04150011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6AD541DE"/>
    <w:multiLevelType w:val="hybridMultilevel"/>
    <w:tmpl w:val="DD6E4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BC37695"/>
    <w:multiLevelType w:val="multilevel"/>
    <w:tmpl w:val="26C4A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C7051BE"/>
    <w:multiLevelType w:val="multilevel"/>
    <w:tmpl w:val="689492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5" w15:restartNumberingAfterBreak="0">
    <w:nsid w:val="6CD57D38"/>
    <w:multiLevelType w:val="hybridMultilevel"/>
    <w:tmpl w:val="A2C4C732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96" w15:restartNumberingAfterBreak="0">
    <w:nsid w:val="6DDC6B11"/>
    <w:multiLevelType w:val="hybridMultilevel"/>
    <w:tmpl w:val="73E6D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E1F6F27"/>
    <w:multiLevelType w:val="multilevel"/>
    <w:tmpl w:val="073AAD12"/>
    <w:lvl w:ilvl="0">
      <w:start w:val="14"/>
      <w:numFmt w:val="decimal"/>
      <w:lvlText w:val="%1"/>
      <w:lvlJc w:val="left"/>
      <w:pPr>
        <w:ind w:left="384" w:hanging="384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98" w15:restartNumberingAfterBreak="0">
    <w:nsid w:val="6FDA5E34"/>
    <w:multiLevelType w:val="hybridMultilevel"/>
    <w:tmpl w:val="68B09ACE"/>
    <w:lvl w:ilvl="0" w:tplc="5640648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FEC7B69"/>
    <w:multiLevelType w:val="hybridMultilevel"/>
    <w:tmpl w:val="378A39F8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2C6284"/>
    <w:multiLevelType w:val="hybridMultilevel"/>
    <w:tmpl w:val="8E4C5A60"/>
    <w:name w:val="WW8Num26323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1CE36BB"/>
    <w:multiLevelType w:val="hybridMultilevel"/>
    <w:tmpl w:val="1D687E42"/>
    <w:lvl w:ilvl="0" w:tplc="CD2CA16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4D1365C"/>
    <w:multiLevelType w:val="hybridMultilevel"/>
    <w:tmpl w:val="2F402F02"/>
    <w:lvl w:ilvl="0" w:tplc="04150011">
      <w:start w:val="1"/>
      <w:numFmt w:val="decimal"/>
      <w:lvlText w:val="%1)"/>
      <w:lvlJc w:val="left"/>
      <w:pPr>
        <w:ind w:left="1287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758A094B"/>
    <w:multiLevelType w:val="multilevel"/>
    <w:tmpl w:val="4D92519E"/>
    <w:styleLink w:val="Styl2"/>
    <w:lvl w:ilvl="0">
      <w:start w:val="10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4" w15:restartNumberingAfterBreak="0">
    <w:nsid w:val="770B3909"/>
    <w:multiLevelType w:val="hybridMultilevel"/>
    <w:tmpl w:val="E2127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7584F72"/>
    <w:multiLevelType w:val="hybridMultilevel"/>
    <w:tmpl w:val="E5129B66"/>
    <w:lvl w:ilvl="0" w:tplc="6532C126">
      <w:start w:val="1"/>
      <w:numFmt w:val="decimal"/>
      <w:lvlText w:val="%1."/>
      <w:lvlJc w:val="left"/>
      <w:pPr>
        <w:ind w:left="24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6" w15:restartNumberingAfterBreak="0">
    <w:nsid w:val="777B6D21"/>
    <w:multiLevelType w:val="hybridMultilevel"/>
    <w:tmpl w:val="9E06B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8467986"/>
    <w:multiLevelType w:val="multilevel"/>
    <w:tmpl w:val="AD38AE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8" w15:restartNumberingAfterBreak="0">
    <w:nsid w:val="78622A78"/>
    <w:multiLevelType w:val="hybridMultilevel"/>
    <w:tmpl w:val="C486E6C2"/>
    <w:lvl w:ilvl="0" w:tplc="4BBE41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89A7BCC"/>
    <w:multiLevelType w:val="multilevel"/>
    <w:tmpl w:val="37D8B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9644DCA"/>
    <w:multiLevelType w:val="hybridMultilevel"/>
    <w:tmpl w:val="052E1C4A"/>
    <w:lvl w:ilvl="0" w:tplc="FFFFFFFF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7">
      <w:start w:val="1"/>
      <w:numFmt w:val="lowerLetter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D421787"/>
    <w:multiLevelType w:val="hybridMultilevel"/>
    <w:tmpl w:val="D0C47E22"/>
    <w:lvl w:ilvl="0" w:tplc="26948382">
      <w:start w:val="1"/>
      <w:numFmt w:val="decimal"/>
      <w:pStyle w:val="AATekstumowy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 w15:restartNumberingAfterBreak="0">
    <w:nsid w:val="7E6D7D61"/>
    <w:multiLevelType w:val="multilevel"/>
    <w:tmpl w:val="16729098"/>
    <w:lvl w:ilvl="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13" w15:restartNumberingAfterBreak="0">
    <w:nsid w:val="7EF24C83"/>
    <w:multiLevelType w:val="hybridMultilevel"/>
    <w:tmpl w:val="E64446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24018709">
    <w:abstractNumId w:val="1"/>
  </w:num>
  <w:num w:numId="2" w16cid:durableId="1140459270">
    <w:abstractNumId w:val="43"/>
  </w:num>
  <w:num w:numId="3" w16cid:durableId="561602369">
    <w:abstractNumId w:val="42"/>
  </w:num>
  <w:num w:numId="4" w16cid:durableId="1514801972">
    <w:abstractNumId w:val="107"/>
  </w:num>
  <w:num w:numId="5" w16cid:durableId="1159728279">
    <w:abstractNumId w:val="94"/>
  </w:num>
  <w:num w:numId="6" w16cid:durableId="1378316938">
    <w:abstractNumId w:val="77"/>
    <w:lvlOverride w:ilvl="0">
      <w:lvl w:ilvl="0">
        <w:start w:val="10"/>
        <w:numFmt w:val="decimal"/>
        <w:lvlText w:val="%1."/>
        <w:lvlJc w:val="left"/>
        <w:pPr>
          <w:ind w:left="585" w:hanging="444"/>
        </w:pPr>
        <w:rPr>
          <w:rFonts w:ascii="Tahoma" w:hAnsi="Tahoma" w:cs="Tahoma" w:hint="default"/>
          <w:b/>
        </w:rPr>
      </w:lvl>
    </w:lvlOverride>
  </w:num>
  <w:num w:numId="7" w16cid:durableId="1143500868">
    <w:abstractNumId w:val="97"/>
  </w:num>
  <w:num w:numId="8" w16cid:durableId="1725333415">
    <w:abstractNumId w:val="66"/>
  </w:num>
  <w:num w:numId="9" w16cid:durableId="2066297007">
    <w:abstractNumId w:val="102"/>
  </w:num>
  <w:num w:numId="10" w16cid:durableId="661466978">
    <w:abstractNumId w:val="82"/>
  </w:num>
  <w:num w:numId="11" w16cid:durableId="1435977085">
    <w:abstractNumId w:val="103"/>
  </w:num>
  <w:num w:numId="12" w16cid:durableId="1112674222">
    <w:abstractNumId w:val="88"/>
  </w:num>
  <w:num w:numId="13" w16cid:durableId="1112827202">
    <w:abstractNumId w:val="86"/>
  </w:num>
  <w:num w:numId="14" w16cid:durableId="587692093">
    <w:abstractNumId w:val="44"/>
  </w:num>
  <w:num w:numId="15" w16cid:durableId="1025518129">
    <w:abstractNumId w:val="111"/>
  </w:num>
  <w:num w:numId="16" w16cid:durableId="1725568705">
    <w:abstractNumId w:val="20"/>
  </w:num>
  <w:num w:numId="17" w16cid:durableId="411202389">
    <w:abstractNumId w:val="38"/>
  </w:num>
  <w:num w:numId="18" w16cid:durableId="1637418402">
    <w:abstractNumId w:val="25"/>
  </w:num>
  <w:num w:numId="19" w16cid:durableId="243270957">
    <w:abstractNumId w:val="40"/>
  </w:num>
  <w:num w:numId="20" w16cid:durableId="620648397">
    <w:abstractNumId w:val="30"/>
  </w:num>
  <w:num w:numId="21" w16cid:durableId="650671912">
    <w:abstractNumId w:val="39"/>
  </w:num>
  <w:num w:numId="22" w16cid:durableId="556745755">
    <w:abstractNumId w:val="16"/>
  </w:num>
  <w:num w:numId="23" w16cid:durableId="1073772937">
    <w:abstractNumId w:val="63"/>
  </w:num>
  <w:num w:numId="24" w16cid:durableId="247076404">
    <w:abstractNumId w:val="69"/>
  </w:num>
  <w:num w:numId="25" w16cid:durableId="474178644">
    <w:abstractNumId w:val="46"/>
  </w:num>
  <w:num w:numId="26" w16cid:durableId="1377853912">
    <w:abstractNumId w:val="96"/>
  </w:num>
  <w:num w:numId="27" w16cid:durableId="380862069">
    <w:abstractNumId w:val="36"/>
  </w:num>
  <w:num w:numId="28" w16cid:durableId="564149631">
    <w:abstractNumId w:val="26"/>
  </w:num>
  <w:num w:numId="29" w16cid:durableId="1200243111">
    <w:abstractNumId w:val="21"/>
  </w:num>
  <w:num w:numId="30" w16cid:durableId="971669087">
    <w:abstractNumId w:val="12"/>
  </w:num>
  <w:num w:numId="31" w16cid:durableId="1119491400">
    <w:abstractNumId w:val="23"/>
  </w:num>
  <w:num w:numId="32" w16cid:durableId="1846939632">
    <w:abstractNumId w:val="29"/>
  </w:num>
  <w:num w:numId="33" w16cid:durableId="857348721">
    <w:abstractNumId w:val="35"/>
  </w:num>
  <w:num w:numId="34" w16cid:durableId="2017228994">
    <w:abstractNumId w:val="11"/>
  </w:num>
  <w:num w:numId="35" w16cid:durableId="1150027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94551969">
    <w:abstractNumId w:val="45"/>
  </w:num>
  <w:num w:numId="37" w16cid:durableId="1499685638">
    <w:abstractNumId w:val="74"/>
  </w:num>
  <w:num w:numId="38" w16cid:durableId="1099761533">
    <w:abstractNumId w:val="70"/>
  </w:num>
  <w:num w:numId="39" w16cid:durableId="1824464724">
    <w:abstractNumId w:val="83"/>
  </w:num>
  <w:num w:numId="40" w16cid:durableId="1888301732">
    <w:abstractNumId w:val="99"/>
  </w:num>
  <w:num w:numId="41" w16cid:durableId="2063821704">
    <w:abstractNumId w:val="55"/>
  </w:num>
  <w:num w:numId="42" w16cid:durableId="2102606667">
    <w:abstractNumId w:val="22"/>
  </w:num>
  <w:num w:numId="43" w16cid:durableId="19092196">
    <w:abstractNumId w:val="49"/>
  </w:num>
  <w:num w:numId="44" w16cid:durableId="1499464835">
    <w:abstractNumId w:val="98"/>
  </w:num>
  <w:num w:numId="45" w16cid:durableId="668485682">
    <w:abstractNumId w:val="100"/>
  </w:num>
  <w:num w:numId="46" w16cid:durableId="743793690">
    <w:abstractNumId w:val="84"/>
  </w:num>
  <w:num w:numId="47" w16cid:durableId="1780639006">
    <w:abstractNumId w:val="31"/>
  </w:num>
  <w:num w:numId="48" w16cid:durableId="695885570">
    <w:abstractNumId w:val="90"/>
  </w:num>
  <w:num w:numId="49" w16cid:durableId="2100560491">
    <w:abstractNumId w:val="81"/>
  </w:num>
  <w:num w:numId="50" w16cid:durableId="1514372273">
    <w:abstractNumId w:val="76"/>
    <w:lvlOverride w:ilvl="0">
      <w:lvl w:ilvl="0" w:tplc="D97C1EB8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 w16cid:durableId="1088038639">
    <w:abstractNumId w:val="15"/>
  </w:num>
  <w:num w:numId="52" w16cid:durableId="499587285">
    <w:abstractNumId w:val="13"/>
  </w:num>
  <w:num w:numId="53" w16cid:durableId="424686840">
    <w:abstractNumId w:val="64"/>
  </w:num>
  <w:num w:numId="54" w16cid:durableId="83887400">
    <w:abstractNumId w:val="78"/>
  </w:num>
  <w:num w:numId="55" w16cid:durableId="847713628">
    <w:abstractNumId w:val="19"/>
  </w:num>
  <w:num w:numId="56" w16cid:durableId="77218326">
    <w:abstractNumId w:val="14"/>
  </w:num>
  <w:num w:numId="57" w16cid:durableId="2046253835">
    <w:abstractNumId w:val="110"/>
  </w:num>
  <w:num w:numId="58" w16cid:durableId="2053920148">
    <w:abstractNumId w:val="28"/>
  </w:num>
  <w:num w:numId="59" w16cid:durableId="433936175">
    <w:abstractNumId w:val="108"/>
  </w:num>
  <w:num w:numId="60" w16cid:durableId="204147598">
    <w:abstractNumId w:val="113"/>
  </w:num>
  <w:num w:numId="61" w16cid:durableId="1925920328">
    <w:abstractNumId w:val="37"/>
  </w:num>
  <w:num w:numId="62" w16cid:durableId="2041471737">
    <w:abstractNumId w:val="73"/>
  </w:num>
  <w:num w:numId="63" w16cid:durableId="1128086452">
    <w:abstractNumId w:val="101"/>
  </w:num>
  <w:num w:numId="64" w16cid:durableId="715466041">
    <w:abstractNumId w:val="9"/>
  </w:num>
  <w:num w:numId="65" w16cid:durableId="789518194">
    <w:abstractNumId w:val="57"/>
  </w:num>
  <w:num w:numId="66" w16cid:durableId="712847268">
    <w:abstractNumId w:val="59"/>
  </w:num>
  <w:num w:numId="67" w16cid:durableId="1722099389">
    <w:abstractNumId w:val="91"/>
  </w:num>
  <w:num w:numId="68" w16cid:durableId="1083532557">
    <w:abstractNumId w:val="105"/>
  </w:num>
  <w:num w:numId="69" w16cid:durableId="1140612007">
    <w:abstractNumId w:val="80"/>
  </w:num>
  <w:num w:numId="70" w16cid:durableId="2045400922">
    <w:abstractNumId w:val="32"/>
  </w:num>
  <w:num w:numId="71" w16cid:durableId="627514934">
    <w:abstractNumId w:val="0"/>
  </w:num>
  <w:num w:numId="72" w16cid:durableId="1904873159">
    <w:abstractNumId w:val="112"/>
  </w:num>
  <w:num w:numId="73" w16cid:durableId="2099208102">
    <w:abstractNumId w:val="87"/>
  </w:num>
  <w:num w:numId="74" w16cid:durableId="1850019770">
    <w:abstractNumId w:val="33"/>
  </w:num>
  <w:num w:numId="75" w16cid:durableId="860120927">
    <w:abstractNumId w:val="95"/>
  </w:num>
  <w:num w:numId="76" w16cid:durableId="1299339431">
    <w:abstractNumId w:val="54"/>
  </w:num>
  <w:num w:numId="77" w16cid:durableId="1699700538">
    <w:abstractNumId w:val="62"/>
  </w:num>
  <w:num w:numId="78" w16cid:durableId="1752576471">
    <w:abstractNumId w:val="53"/>
  </w:num>
  <w:num w:numId="79" w16cid:durableId="126289211">
    <w:abstractNumId w:val="72"/>
  </w:num>
  <w:num w:numId="80" w16cid:durableId="891040405">
    <w:abstractNumId w:val="52"/>
  </w:num>
  <w:num w:numId="81" w16cid:durableId="590044561">
    <w:abstractNumId w:val="60"/>
  </w:num>
  <w:num w:numId="82" w16cid:durableId="1551500017">
    <w:abstractNumId w:val="106"/>
  </w:num>
  <w:num w:numId="83" w16cid:durableId="1591966717">
    <w:abstractNumId w:val="104"/>
  </w:num>
  <w:num w:numId="84" w16cid:durableId="907887611">
    <w:abstractNumId w:val="47"/>
  </w:num>
  <w:num w:numId="85" w16cid:durableId="1210843213">
    <w:abstractNumId w:val="50"/>
  </w:num>
  <w:num w:numId="86" w16cid:durableId="142625441">
    <w:abstractNumId w:val="68"/>
  </w:num>
  <w:num w:numId="87" w16cid:durableId="611284707">
    <w:abstractNumId w:val="51"/>
  </w:num>
  <w:num w:numId="88" w16cid:durableId="1674986840">
    <w:abstractNumId w:val="17"/>
  </w:num>
  <w:num w:numId="89" w16cid:durableId="949821669">
    <w:abstractNumId w:val="34"/>
  </w:num>
  <w:num w:numId="90" w16cid:durableId="2080519435">
    <w:abstractNumId w:val="41"/>
  </w:num>
  <w:num w:numId="91" w16cid:durableId="1104299832">
    <w:abstractNumId w:val="10"/>
  </w:num>
  <w:num w:numId="92" w16cid:durableId="1967542189">
    <w:abstractNumId w:val="92"/>
  </w:num>
  <w:num w:numId="93" w16cid:durableId="913859181">
    <w:abstractNumId w:val="58"/>
  </w:num>
  <w:num w:numId="94" w16cid:durableId="631833456">
    <w:abstractNumId w:val="27"/>
  </w:num>
  <w:num w:numId="95" w16cid:durableId="230502080">
    <w:abstractNumId w:val="93"/>
  </w:num>
  <w:num w:numId="96" w16cid:durableId="744494347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41902277">
    <w:abstractNumId w:val="48"/>
  </w:num>
  <w:num w:numId="98" w16cid:durableId="1504129271">
    <w:abstractNumId w:val="56"/>
  </w:num>
  <w:num w:numId="99" w16cid:durableId="55279397">
    <w:abstractNumId w:val="18"/>
  </w:num>
  <w:num w:numId="100" w16cid:durableId="1631746091">
    <w:abstractNumId w:val="85"/>
  </w:num>
  <w:num w:numId="101" w16cid:durableId="605696498">
    <w:abstractNumId w:val="71"/>
  </w:num>
  <w:num w:numId="102" w16cid:durableId="1551189615">
    <w:abstractNumId w:val="89"/>
  </w:num>
  <w:num w:numId="103" w16cid:durableId="249042249">
    <w:abstractNumId w:val="61"/>
  </w:num>
  <w:num w:numId="104" w16cid:durableId="265622981">
    <w:abstractNumId w:val="75"/>
  </w:num>
  <w:num w:numId="105" w16cid:durableId="487870053">
    <w:abstractNumId w:val="67"/>
  </w:num>
  <w:num w:numId="106" w16cid:durableId="1280575727">
    <w:abstractNumId w:val="79"/>
  </w:num>
  <w:num w:numId="107" w16cid:durableId="1633365871">
    <w:abstractNumId w:val="24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color="#f60" stroke="f">
      <v:fill color="#f60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56"/>
    <w:rsid w:val="0000124A"/>
    <w:rsid w:val="000032D1"/>
    <w:rsid w:val="00005737"/>
    <w:rsid w:val="00011D9D"/>
    <w:rsid w:val="00012472"/>
    <w:rsid w:val="00012CB9"/>
    <w:rsid w:val="000136C8"/>
    <w:rsid w:val="00013BA4"/>
    <w:rsid w:val="000149E3"/>
    <w:rsid w:val="0001590C"/>
    <w:rsid w:val="0001763B"/>
    <w:rsid w:val="00017701"/>
    <w:rsid w:val="000212B9"/>
    <w:rsid w:val="00021B8B"/>
    <w:rsid w:val="000226C4"/>
    <w:rsid w:val="00022B23"/>
    <w:rsid w:val="00023167"/>
    <w:rsid w:val="000231D0"/>
    <w:rsid w:val="0002423E"/>
    <w:rsid w:val="00024427"/>
    <w:rsid w:val="0002499A"/>
    <w:rsid w:val="000324C4"/>
    <w:rsid w:val="00033099"/>
    <w:rsid w:val="0003621E"/>
    <w:rsid w:val="00037233"/>
    <w:rsid w:val="00037843"/>
    <w:rsid w:val="00037CFB"/>
    <w:rsid w:val="00037D09"/>
    <w:rsid w:val="00037FB5"/>
    <w:rsid w:val="000413B9"/>
    <w:rsid w:val="00043F51"/>
    <w:rsid w:val="000441A8"/>
    <w:rsid w:val="00044AFE"/>
    <w:rsid w:val="00045432"/>
    <w:rsid w:val="000455F8"/>
    <w:rsid w:val="000456E7"/>
    <w:rsid w:val="00046477"/>
    <w:rsid w:val="00046524"/>
    <w:rsid w:val="0004666F"/>
    <w:rsid w:val="00050076"/>
    <w:rsid w:val="00051FCC"/>
    <w:rsid w:val="000566F0"/>
    <w:rsid w:val="00060CE9"/>
    <w:rsid w:val="00061F74"/>
    <w:rsid w:val="00062316"/>
    <w:rsid w:val="00062FC7"/>
    <w:rsid w:val="000641BB"/>
    <w:rsid w:val="00064AEC"/>
    <w:rsid w:val="000658DD"/>
    <w:rsid w:val="00065AC1"/>
    <w:rsid w:val="00067AE3"/>
    <w:rsid w:val="00071C74"/>
    <w:rsid w:val="000720B2"/>
    <w:rsid w:val="00072270"/>
    <w:rsid w:val="000731E9"/>
    <w:rsid w:val="0007349D"/>
    <w:rsid w:val="0007409E"/>
    <w:rsid w:val="00074747"/>
    <w:rsid w:val="00074BC3"/>
    <w:rsid w:val="00074E9C"/>
    <w:rsid w:val="00075D2C"/>
    <w:rsid w:val="000803EB"/>
    <w:rsid w:val="000823C2"/>
    <w:rsid w:val="00084EFF"/>
    <w:rsid w:val="00085474"/>
    <w:rsid w:val="0008593E"/>
    <w:rsid w:val="000859C0"/>
    <w:rsid w:val="00085E18"/>
    <w:rsid w:val="000869AB"/>
    <w:rsid w:val="00092AB2"/>
    <w:rsid w:val="00093348"/>
    <w:rsid w:val="00094055"/>
    <w:rsid w:val="000947A0"/>
    <w:rsid w:val="00094BE8"/>
    <w:rsid w:val="000961AA"/>
    <w:rsid w:val="00096B2D"/>
    <w:rsid w:val="00096E90"/>
    <w:rsid w:val="00097EC9"/>
    <w:rsid w:val="000A0086"/>
    <w:rsid w:val="000A0BCE"/>
    <w:rsid w:val="000A19D0"/>
    <w:rsid w:val="000A2DE9"/>
    <w:rsid w:val="000A3A37"/>
    <w:rsid w:val="000A44E6"/>
    <w:rsid w:val="000A4E02"/>
    <w:rsid w:val="000A52D0"/>
    <w:rsid w:val="000A615A"/>
    <w:rsid w:val="000A65D8"/>
    <w:rsid w:val="000B00A9"/>
    <w:rsid w:val="000B61D0"/>
    <w:rsid w:val="000B7A37"/>
    <w:rsid w:val="000C0988"/>
    <w:rsid w:val="000C35D7"/>
    <w:rsid w:val="000C3751"/>
    <w:rsid w:val="000C466E"/>
    <w:rsid w:val="000C4715"/>
    <w:rsid w:val="000C472F"/>
    <w:rsid w:val="000C5B3C"/>
    <w:rsid w:val="000C6BE8"/>
    <w:rsid w:val="000D0C55"/>
    <w:rsid w:val="000D1E6B"/>
    <w:rsid w:val="000D1F78"/>
    <w:rsid w:val="000D5E11"/>
    <w:rsid w:val="000D7EE8"/>
    <w:rsid w:val="000E00C5"/>
    <w:rsid w:val="000E1682"/>
    <w:rsid w:val="000E1BBA"/>
    <w:rsid w:val="000E2800"/>
    <w:rsid w:val="000E39AE"/>
    <w:rsid w:val="000E42B4"/>
    <w:rsid w:val="000E4756"/>
    <w:rsid w:val="000E4C73"/>
    <w:rsid w:val="000E55F9"/>
    <w:rsid w:val="000E5917"/>
    <w:rsid w:val="000E66AD"/>
    <w:rsid w:val="000E787C"/>
    <w:rsid w:val="000F0CBF"/>
    <w:rsid w:val="000F40B9"/>
    <w:rsid w:val="000F437F"/>
    <w:rsid w:val="000F4A47"/>
    <w:rsid w:val="000F548A"/>
    <w:rsid w:val="000F5921"/>
    <w:rsid w:val="000F5B0E"/>
    <w:rsid w:val="000F6561"/>
    <w:rsid w:val="000F6DDB"/>
    <w:rsid w:val="000F7982"/>
    <w:rsid w:val="00101A8A"/>
    <w:rsid w:val="00102116"/>
    <w:rsid w:val="00103B77"/>
    <w:rsid w:val="001048CD"/>
    <w:rsid w:val="0010492E"/>
    <w:rsid w:val="00104FF9"/>
    <w:rsid w:val="00105F0E"/>
    <w:rsid w:val="0010620A"/>
    <w:rsid w:val="00106249"/>
    <w:rsid w:val="0010676C"/>
    <w:rsid w:val="00107DE2"/>
    <w:rsid w:val="001116B8"/>
    <w:rsid w:val="00111DFC"/>
    <w:rsid w:val="00113F80"/>
    <w:rsid w:val="00114462"/>
    <w:rsid w:val="00114E72"/>
    <w:rsid w:val="001150F6"/>
    <w:rsid w:val="00117347"/>
    <w:rsid w:val="00121947"/>
    <w:rsid w:val="00122250"/>
    <w:rsid w:val="001223A1"/>
    <w:rsid w:val="00124FCF"/>
    <w:rsid w:val="00126833"/>
    <w:rsid w:val="00126BE1"/>
    <w:rsid w:val="00126DE3"/>
    <w:rsid w:val="0013050D"/>
    <w:rsid w:val="00133057"/>
    <w:rsid w:val="001343FE"/>
    <w:rsid w:val="00135639"/>
    <w:rsid w:val="00135919"/>
    <w:rsid w:val="001376AE"/>
    <w:rsid w:val="00140532"/>
    <w:rsid w:val="0014068A"/>
    <w:rsid w:val="0014120B"/>
    <w:rsid w:val="00144176"/>
    <w:rsid w:val="0014482F"/>
    <w:rsid w:val="00145121"/>
    <w:rsid w:val="00145429"/>
    <w:rsid w:val="00145F79"/>
    <w:rsid w:val="0015001A"/>
    <w:rsid w:val="001523E2"/>
    <w:rsid w:val="00155620"/>
    <w:rsid w:val="00157369"/>
    <w:rsid w:val="0016048E"/>
    <w:rsid w:val="0016087A"/>
    <w:rsid w:val="00161718"/>
    <w:rsid w:val="00161BF5"/>
    <w:rsid w:val="00162554"/>
    <w:rsid w:val="0016293A"/>
    <w:rsid w:val="00162BD7"/>
    <w:rsid w:val="001668C0"/>
    <w:rsid w:val="00167190"/>
    <w:rsid w:val="00170203"/>
    <w:rsid w:val="00170241"/>
    <w:rsid w:val="00170333"/>
    <w:rsid w:val="001715F8"/>
    <w:rsid w:val="001738B7"/>
    <w:rsid w:val="001740C9"/>
    <w:rsid w:val="00175D34"/>
    <w:rsid w:val="00176735"/>
    <w:rsid w:val="0017679A"/>
    <w:rsid w:val="001777BD"/>
    <w:rsid w:val="0017798B"/>
    <w:rsid w:val="00180689"/>
    <w:rsid w:val="001810D3"/>
    <w:rsid w:val="001811BE"/>
    <w:rsid w:val="00182397"/>
    <w:rsid w:val="0018396A"/>
    <w:rsid w:val="00184876"/>
    <w:rsid w:val="0018505B"/>
    <w:rsid w:val="0018540B"/>
    <w:rsid w:val="00185D1B"/>
    <w:rsid w:val="00186E71"/>
    <w:rsid w:val="0018726D"/>
    <w:rsid w:val="00187D2C"/>
    <w:rsid w:val="00190F30"/>
    <w:rsid w:val="00191F7E"/>
    <w:rsid w:val="00192317"/>
    <w:rsid w:val="00193EF0"/>
    <w:rsid w:val="00195BE8"/>
    <w:rsid w:val="00197C77"/>
    <w:rsid w:val="001A0234"/>
    <w:rsid w:val="001A1020"/>
    <w:rsid w:val="001A1927"/>
    <w:rsid w:val="001A1C3C"/>
    <w:rsid w:val="001A238F"/>
    <w:rsid w:val="001A31CA"/>
    <w:rsid w:val="001A3337"/>
    <w:rsid w:val="001A3A01"/>
    <w:rsid w:val="001A4582"/>
    <w:rsid w:val="001A5C1B"/>
    <w:rsid w:val="001A6E7D"/>
    <w:rsid w:val="001A6F97"/>
    <w:rsid w:val="001A757F"/>
    <w:rsid w:val="001A7C7A"/>
    <w:rsid w:val="001B04F0"/>
    <w:rsid w:val="001B08BC"/>
    <w:rsid w:val="001B0E19"/>
    <w:rsid w:val="001B2587"/>
    <w:rsid w:val="001B2C18"/>
    <w:rsid w:val="001B2E9C"/>
    <w:rsid w:val="001B2EA2"/>
    <w:rsid w:val="001B39DF"/>
    <w:rsid w:val="001B5F0D"/>
    <w:rsid w:val="001B6F72"/>
    <w:rsid w:val="001B70D1"/>
    <w:rsid w:val="001C0223"/>
    <w:rsid w:val="001C0ED9"/>
    <w:rsid w:val="001C1865"/>
    <w:rsid w:val="001C3B5E"/>
    <w:rsid w:val="001C47A7"/>
    <w:rsid w:val="001C5501"/>
    <w:rsid w:val="001C7045"/>
    <w:rsid w:val="001C7778"/>
    <w:rsid w:val="001C7B1D"/>
    <w:rsid w:val="001D0FCE"/>
    <w:rsid w:val="001D2E74"/>
    <w:rsid w:val="001D30C5"/>
    <w:rsid w:val="001D37CE"/>
    <w:rsid w:val="001D3B7A"/>
    <w:rsid w:val="001D4C82"/>
    <w:rsid w:val="001D4E40"/>
    <w:rsid w:val="001D553C"/>
    <w:rsid w:val="001D6D8F"/>
    <w:rsid w:val="001D6F25"/>
    <w:rsid w:val="001D75EA"/>
    <w:rsid w:val="001E00FF"/>
    <w:rsid w:val="001E0401"/>
    <w:rsid w:val="001E126E"/>
    <w:rsid w:val="001E17CF"/>
    <w:rsid w:val="001E2030"/>
    <w:rsid w:val="001E2D84"/>
    <w:rsid w:val="001E2FF2"/>
    <w:rsid w:val="001E3FEB"/>
    <w:rsid w:val="001F2827"/>
    <w:rsid w:val="001F3926"/>
    <w:rsid w:val="001F3DB1"/>
    <w:rsid w:val="001F42BD"/>
    <w:rsid w:val="001F4FAE"/>
    <w:rsid w:val="001F54DA"/>
    <w:rsid w:val="001F697E"/>
    <w:rsid w:val="00202B37"/>
    <w:rsid w:val="00203D45"/>
    <w:rsid w:val="00203E60"/>
    <w:rsid w:val="00204ABA"/>
    <w:rsid w:val="0020509C"/>
    <w:rsid w:val="002065A4"/>
    <w:rsid w:val="002074D5"/>
    <w:rsid w:val="00207567"/>
    <w:rsid w:val="0020776C"/>
    <w:rsid w:val="002114BC"/>
    <w:rsid w:val="00212BF1"/>
    <w:rsid w:val="002135D1"/>
    <w:rsid w:val="00215A44"/>
    <w:rsid w:val="002170D5"/>
    <w:rsid w:val="00217B5A"/>
    <w:rsid w:val="00223BEF"/>
    <w:rsid w:val="00224479"/>
    <w:rsid w:val="0022458B"/>
    <w:rsid w:val="002257B0"/>
    <w:rsid w:val="0022637F"/>
    <w:rsid w:val="002264C5"/>
    <w:rsid w:val="00227A10"/>
    <w:rsid w:val="00232780"/>
    <w:rsid w:val="00233097"/>
    <w:rsid w:val="0023407F"/>
    <w:rsid w:val="00234DF4"/>
    <w:rsid w:val="00236559"/>
    <w:rsid w:val="00236778"/>
    <w:rsid w:val="0024187A"/>
    <w:rsid w:val="002426EB"/>
    <w:rsid w:val="002429BF"/>
    <w:rsid w:val="002436C6"/>
    <w:rsid w:val="00245047"/>
    <w:rsid w:val="0024544C"/>
    <w:rsid w:val="00245721"/>
    <w:rsid w:val="002462C5"/>
    <w:rsid w:val="0024724F"/>
    <w:rsid w:val="00247468"/>
    <w:rsid w:val="00250F9C"/>
    <w:rsid w:val="0025102D"/>
    <w:rsid w:val="00251910"/>
    <w:rsid w:val="00252A6E"/>
    <w:rsid w:val="00252F4C"/>
    <w:rsid w:val="00253A0E"/>
    <w:rsid w:val="00253B5C"/>
    <w:rsid w:val="00254677"/>
    <w:rsid w:val="00261871"/>
    <w:rsid w:val="002629AA"/>
    <w:rsid w:val="0026345F"/>
    <w:rsid w:val="00263BB7"/>
    <w:rsid w:val="00265C76"/>
    <w:rsid w:val="00267F06"/>
    <w:rsid w:val="002702CE"/>
    <w:rsid w:val="0027160D"/>
    <w:rsid w:val="00271B96"/>
    <w:rsid w:val="0027309C"/>
    <w:rsid w:val="002731FC"/>
    <w:rsid w:val="002736DF"/>
    <w:rsid w:val="00274787"/>
    <w:rsid w:val="00274E05"/>
    <w:rsid w:val="00275DFA"/>
    <w:rsid w:val="00276969"/>
    <w:rsid w:val="00280EB3"/>
    <w:rsid w:val="002810EA"/>
    <w:rsid w:val="00281C3E"/>
    <w:rsid w:val="002821ED"/>
    <w:rsid w:val="0028317F"/>
    <w:rsid w:val="00283444"/>
    <w:rsid w:val="002840CA"/>
    <w:rsid w:val="002845C7"/>
    <w:rsid w:val="00284B32"/>
    <w:rsid w:val="00287307"/>
    <w:rsid w:val="00290F92"/>
    <w:rsid w:val="0029187A"/>
    <w:rsid w:val="00291EDF"/>
    <w:rsid w:val="00291FF3"/>
    <w:rsid w:val="0029323D"/>
    <w:rsid w:val="002943A8"/>
    <w:rsid w:val="002946F1"/>
    <w:rsid w:val="00296680"/>
    <w:rsid w:val="00297A03"/>
    <w:rsid w:val="002A0AC0"/>
    <w:rsid w:val="002A0F40"/>
    <w:rsid w:val="002A2B98"/>
    <w:rsid w:val="002A2FB3"/>
    <w:rsid w:val="002A317B"/>
    <w:rsid w:val="002A364F"/>
    <w:rsid w:val="002A4ED3"/>
    <w:rsid w:val="002A7B37"/>
    <w:rsid w:val="002B0ACE"/>
    <w:rsid w:val="002B1DCD"/>
    <w:rsid w:val="002B2B39"/>
    <w:rsid w:val="002B34B9"/>
    <w:rsid w:val="002B482B"/>
    <w:rsid w:val="002B4D4E"/>
    <w:rsid w:val="002B50E6"/>
    <w:rsid w:val="002B6D01"/>
    <w:rsid w:val="002B748F"/>
    <w:rsid w:val="002B7982"/>
    <w:rsid w:val="002B7E4D"/>
    <w:rsid w:val="002C24FB"/>
    <w:rsid w:val="002C2EB7"/>
    <w:rsid w:val="002C3622"/>
    <w:rsid w:val="002C3DDA"/>
    <w:rsid w:val="002C48A0"/>
    <w:rsid w:val="002C6E22"/>
    <w:rsid w:val="002C7E63"/>
    <w:rsid w:val="002D01ED"/>
    <w:rsid w:val="002D2AF8"/>
    <w:rsid w:val="002D36D0"/>
    <w:rsid w:val="002D45EB"/>
    <w:rsid w:val="002D566F"/>
    <w:rsid w:val="002D584F"/>
    <w:rsid w:val="002D6007"/>
    <w:rsid w:val="002D6C85"/>
    <w:rsid w:val="002E0F10"/>
    <w:rsid w:val="002E10C5"/>
    <w:rsid w:val="002E1985"/>
    <w:rsid w:val="002E1A4D"/>
    <w:rsid w:val="002E1E15"/>
    <w:rsid w:val="002E233A"/>
    <w:rsid w:val="002E23F6"/>
    <w:rsid w:val="002E33FD"/>
    <w:rsid w:val="002E4DC7"/>
    <w:rsid w:val="002E6342"/>
    <w:rsid w:val="002F0144"/>
    <w:rsid w:val="002F03AD"/>
    <w:rsid w:val="002F08F2"/>
    <w:rsid w:val="002F14A9"/>
    <w:rsid w:val="002F23AC"/>
    <w:rsid w:val="002F258C"/>
    <w:rsid w:val="002F452D"/>
    <w:rsid w:val="002F4AE9"/>
    <w:rsid w:val="002F4C50"/>
    <w:rsid w:val="002F5533"/>
    <w:rsid w:val="002F58A2"/>
    <w:rsid w:val="00303105"/>
    <w:rsid w:val="0030340E"/>
    <w:rsid w:val="00304C93"/>
    <w:rsid w:val="003057BF"/>
    <w:rsid w:val="00306C47"/>
    <w:rsid w:val="003078A8"/>
    <w:rsid w:val="00307DBF"/>
    <w:rsid w:val="00307F53"/>
    <w:rsid w:val="00310AB6"/>
    <w:rsid w:val="00311305"/>
    <w:rsid w:val="0031223C"/>
    <w:rsid w:val="0031234A"/>
    <w:rsid w:val="00312BD5"/>
    <w:rsid w:val="003133D2"/>
    <w:rsid w:val="0031454C"/>
    <w:rsid w:val="0031719F"/>
    <w:rsid w:val="003222C1"/>
    <w:rsid w:val="003223F9"/>
    <w:rsid w:val="00322728"/>
    <w:rsid w:val="00322AAF"/>
    <w:rsid w:val="00326B5F"/>
    <w:rsid w:val="00327465"/>
    <w:rsid w:val="003301CA"/>
    <w:rsid w:val="00330F95"/>
    <w:rsid w:val="003315A1"/>
    <w:rsid w:val="00332201"/>
    <w:rsid w:val="0033346B"/>
    <w:rsid w:val="003336EF"/>
    <w:rsid w:val="00333935"/>
    <w:rsid w:val="00333CCF"/>
    <w:rsid w:val="003345B2"/>
    <w:rsid w:val="00334621"/>
    <w:rsid w:val="00335FA5"/>
    <w:rsid w:val="0034225F"/>
    <w:rsid w:val="003423F3"/>
    <w:rsid w:val="003436DC"/>
    <w:rsid w:val="00343EEF"/>
    <w:rsid w:val="00343F23"/>
    <w:rsid w:val="00344514"/>
    <w:rsid w:val="00344CD3"/>
    <w:rsid w:val="00344DE3"/>
    <w:rsid w:val="003450C1"/>
    <w:rsid w:val="003463B1"/>
    <w:rsid w:val="00347B5C"/>
    <w:rsid w:val="00347D3A"/>
    <w:rsid w:val="0035023A"/>
    <w:rsid w:val="0035164C"/>
    <w:rsid w:val="00352549"/>
    <w:rsid w:val="00352665"/>
    <w:rsid w:val="003535B8"/>
    <w:rsid w:val="00356B0D"/>
    <w:rsid w:val="003572A4"/>
    <w:rsid w:val="003602BF"/>
    <w:rsid w:val="00363722"/>
    <w:rsid w:val="003651B2"/>
    <w:rsid w:val="00365D8A"/>
    <w:rsid w:val="00366299"/>
    <w:rsid w:val="003665D7"/>
    <w:rsid w:val="00370D42"/>
    <w:rsid w:val="00371B90"/>
    <w:rsid w:val="00373117"/>
    <w:rsid w:val="00373EF0"/>
    <w:rsid w:val="00375C86"/>
    <w:rsid w:val="00375CAD"/>
    <w:rsid w:val="00375CE6"/>
    <w:rsid w:val="00376C55"/>
    <w:rsid w:val="00376C74"/>
    <w:rsid w:val="00377534"/>
    <w:rsid w:val="0037756B"/>
    <w:rsid w:val="00382F5A"/>
    <w:rsid w:val="00383158"/>
    <w:rsid w:val="003833E5"/>
    <w:rsid w:val="00383474"/>
    <w:rsid w:val="00383E82"/>
    <w:rsid w:val="0038414F"/>
    <w:rsid w:val="00384FE4"/>
    <w:rsid w:val="003855E4"/>
    <w:rsid w:val="00386078"/>
    <w:rsid w:val="0039198E"/>
    <w:rsid w:val="00391CB3"/>
    <w:rsid w:val="003927F9"/>
    <w:rsid w:val="0039364B"/>
    <w:rsid w:val="00393C1A"/>
    <w:rsid w:val="00393F78"/>
    <w:rsid w:val="0039478E"/>
    <w:rsid w:val="0039482C"/>
    <w:rsid w:val="00394FF2"/>
    <w:rsid w:val="003952DC"/>
    <w:rsid w:val="003A0764"/>
    <w:rsid w:val="003A11FA"/>
    <w:rsid w:val="003A298F"/>
    <w:rsid w:val="003A2E37"/>
    <w:rsid w:val="003A373A"/>
    <w:rsid w:val="003A3DD9"/>
    <w:rsid w:val="003A6521"/>
    <w:rsid w:val="003B0817"/>
    <w:rsid w:val="003B0844"/>
    <w:rsid w:val="003B0E0A"/>
    <w:rsid w:val="003B0E79"/>
    <w:rsid w:val="003B15A3"/>
    <w:rsid w:val="003B3BC4"/>
    <w:rsid w:val="003B42FB"/>
    <w:rsid w:val="003C12AE"/>
    <w:rsid w:val="003C19D5"/>
    <w:rsid w:val="003C23D8"/>
    <w:rsid w:val="003C294A"/>
    <w:rsid w:val="003C31E0"/>
    <w:rsid w:val="003C412C"/>
    <w:rsid w:val="003C48C8"/>
    <w:rsid w:val="003C513C"/>
    <w:rsid w:val="003C76F1"/>
    <w:rsid w:val="003D05B3"/>
    <w:rsid w:val="003D0F9C"/>
    <w:rsid w:val="003D2DCD"/>
    <w:rsid w:val="003D4513"/>
    <w:rsid w:val="003D5DA0"/>
    <w:rsid w:val="003D5F11"/>
    <w:rsid w:val="003D659A"/>
    <w:rsid w:val="003E007A"/>
    <w:rsid w:val="003E0C00"/>
    <w:rsid w:val="003E2CDE"/>
    <w:rsid w:val="003E5D85"/>
    <w:rsid w:val="003F2514"/>
    <w:rsid w:val="003F2D8B"/>
    <w:rsid w:val="003F5CDC"/>
    <w:rsid w:val="003F742C"/>
    <w:rsid w:val="0040003D"/>
    <w:rsid w:val="00400231"/>
    <w:rsid w:val="004007D1"/>
    <w:rsid w:val="004020DE"/>
    <w:rsid w:val="00402694"/>
    <w:rsid w:val="00402774"/>
    <w:rsid w:val="00402B62"/>
    <w:rsid w:val="00402D73"/>
    <w:rsid w:val="00402E5A"/>
    <w:rsid w:val="004030C5"/>
    <w:rsid w:val="004057EB"/>
    <w:rsid w:val="004064E9"/>
    <w:rsid w:val="00406FAF"/>
    <w:rsid w:val="004110D6"/>
    <w:rsid w:val="00411CB0"/>
    <w:rsid w:val="00411ED7"/>
    <w:rsid w:val="00412877"/>
    <w:rsid w:val="00416580"/>
    <w:rsid w:val="00417A49"/>
    <w:rsid w:val="004208D3"/>
    <w:rsid w:val="00423970"/>
    <w:rsid w:val="00424AD7"/>
    <w:rsid w:val="00425D96"/>
    <w:rsid w:val="00425E08"/>
    <w:rsid w:val="00425E6F"/>
    <w:rsid w:val="004268FD"/>
    <w:rsid w:val="00426CC3"/>
    <w:rsid w:val="0042738A"/>
    <w:rsid w:val="00427C93"/>
    <w:rsid w:val="00430224"/>
    <w:rsid w:val="00431EE3"/>
    <w:rsid w:val="00433EE8"/>
    <w:rsid w:val="00434C36"/>
    <w:rsid w:val="0043528A"/>
    <w:rsid w:val="00435356"/>
    <w:rsid w:val="00435AB1"/>
    <w:rsid w:val="00436943"/>
    <w:rsid w:val="00437C98"/>
    <w:rsid w:val="004400C8"/>
    <w:rsid w:val="0044077C"/>
    <w:rsid w:val="00440986"/>
    <w:rsid w:val="00440FF6"/>
    <w:rsid w:val="00443097"/>
    <w:rsid w:val="00443958"/>
    <w:rsid w:val="0044478F"/>
    <w:rsid w:val="0044611A"/>
    <w:rsid w:val="004461F4"/>
    <w:rsid w:val="0044659A"/>
    <w:rsid w:val="004467A4"/>
    <w:rsid w:val="00447A4B"/>
    <w:rsid w:val="00447BA4"/>
    <w:rsid w:val="00450252"/>
    <w:rsid w:val="0045254D"/>
    <w:rsid w:val="004533A4"/>
    <w:rsid w:val="00453B52"/>
    <w:rsid w:val="00454000"/>
    <w:rsid w:val="00455902"/>
    <w:rsid w:val="00460138"/>
    <w:rsid w:val="00460C3F"/>
    <w:rsid w:val="0046123D"/>
    <w:rsid w:val="004615BC"/>
    <w:rsid w:val="004642F7"/>
    <w:rsid w:val="0046572E"/>
    <w:rsid w:val="00465C43"/>
    <w:rsid w:val="0047017D"/>
    <w:rsid w:val="0047200A"/>
    <w:rsid w:val="0047359A"/>
    <w:rsid w:val="00473AB6"/>
    <w:rsid w:val="00475A4C"/>
    <w:rsid w:val="00477C9F"/>
    <w:rsid w:val="0048285E"/>
    <w:rsid w:val="00482B30"/>
    <w:rsid w:val="0048324B"/>
    <w:rsid w:val="0048359B"/>
    <w:rsid w:val="00483D0E"/>
    <w:rsid w:val="00483E0F"/>
    <w:rsid w:val="00485540"/>
    <w:rsid w:val="00485DB5"/>
    <w:rsid w:val="00486106"/>
    <w:rsid w:val="004868EB"/>
    <w:rsid w:val="004871BC"/>
    <w:rsid w:val="00487A4B"/>
    <w:rsid w:val="00487F6C"/>
    <w:rsid w:val="0049245E"/>
    <w:rsid w:val="004939C7"/>
    <w:rsid w:val="004947E7"/>
    <w:rsid w:val="00494C4A"/>
    <w:rsid w:val="00494EE6"/>
    <w:rsid w:val="0049539A"/>
    <w:rsid w:val="004955C5"/>
    <w:rsid w:val="004972E4"/>
    <w:rsid w:val="004974B6"/>
    <w:rsid w:val="0049752E"/>
    <w:rsid w:val="004A00A2"/>
    <w:rsid w:val="004A091E"/>
    <w:rsid w:val="004A118F"/>
    <w:rsid w:val="004A1A2B"/>
    <w:rsid w:val="004A42DA"/>
    <w:rsid w:val="004A4791"/>
    <w:rsid w:val="004A4B12"/>
    <w:rsid w:val="004A541A"/>
    <w:rsid w:val="004A575C"/>
    <w:rsid w:val="004A65D7"/>
    <w:rsid w:val="004A7085"/>
    <w:rsid w:val="004A71A9"/>
    <w:rsid w:val="004B079B"/>
    <w:rsid w:val="004B113E"/>
    <w:rsid w:val="004B3682"/>
    <w:rsid w:val="004B394D"/>
    <w:rsid w:val="004B3C17"/>
    <w:rsid w:val="004B3F0B"/>
    <w:rsid w:val="004B468C"/>
    <w:rsid w:val="004B5A53"/>
    <w:rsid w:val="004B70E3"/>
    <w:rsid w:val="004B792F"/>
    <w:rsid w:val="004B7AC3"/>
    <w:rsid w:val="004B7D5C"/>
    <w:rsid w:val="004C09B3"/>
    <w:rsid w:val="004C0C1B"/>
    <w:rsid w:val="004C0C70"/>
    <w:rsid w:val="004C2939"/>
    <w:rsid w:val="004C2F03"/>
    <w:rsid w:val="004C2FE8"/>
    <w:rsid w:val="004C3514"/>
    <w:rsid w:val="004C559F"/>
    <w:rsid w:val="004C5F87"/>
    <w:rsid w:val="004C6E80"/>
    <w:rsid w:val="004D4D09"/>
    <w:rsid w:val="004D5359"/>
    <w:rsid w:val="004D53C2"/>
    <w:rsid w:val="004D5728"/>
    <w:rsid w:val="004D6758"/>
    <w:rsid w:val="004D7E4B"/>
    <w:rsid w:val="004E0618"/>
    <w:rsid w:val="004E1611"/>
    <w:rsid w:val="004E227F"/>
    <w:rsid w:val="004E3A74"/>
    <w:rsid w:val="004E5760"/>
    <w:rsid w:val="004E6147"/>
    <w:rsid w:val="004E7A4F"/>
    <w:rsid w:val="004F00A6"/>
    <w:rsid w:val="004F0251"/>
    <w:rsid w:val="004F27DC"/>
    <w:rsid w:val="004F3025"/>
    <w:rsid w:val="004F3BD9"/>
    <w:rsid w:val="004F47F9"/>
    <w:rsid w:val="004F52CD"/>
    <w:rsid w:val="004F5916"/>
    <w:rsid w:val="004F5C81"/>
    <w:rsid w:val="004F685F"/>
    <w:rsid w:val="004F6BAD"/>
    <w:rsid w:val="004F7AF6"/>
    <w:rsid w:val="0050009C"/>
    <w:rsid w:val="005004A7"/>
    <w:rsid w:val="0050172B"/>
    <w:rsid w:val="0050277E"/>
    <w:rsid w:val="005037FD"/>
    <w:rsid w:val="00503FF1"/>
    <w:rsid w:val="005050CD"/>
    <w:rsid w:val="00507166"/>
    <w:rsid w:val="005072D4"/>
    <w:rsid w:val="005116AC"/>
    <w:rsid w:val="00511D88"/>
    <w:rsid w:val="00514177"/>
    <w:rsid w:val="00514458"/>
    <w:rsid w:val="0051467F"/>
    <w:rsid w:val="00516D49"/>
    <w:rsid w:val="00517563"/>
    <w:rsid w:val="00517E1F"/>
    <w:rsid w:val="00517F36"/>
    <w:rsid w:val="00521841"/>
    <w:rsid w:val="0052304B"/>
    <w:rsid w:val="005238C4"/>
    <w:rsid w:val="00526C79"/>
    <w:rsid w:val="00526F5D"/>
    <w:rsid w:val="005310BA"/>
    <w:rsid w:val="005318CB"/>
    <w:rsid w:val="00532189"/>
    <w:rsid w:val="005326E6"/>
    <w:rsid w:val="0053404A"/>
    <w:rsid w:val="00535965"/>
    <w:rsid w:val="0053737C"/>
    <w:rsid w:val="005377A9"/>
    <w:rsid w:val="00541B35"/>
    <w:rsid w:val="00541BA9"/>
    <w:rsid w:val="005421CC"/>
    <w:rsid w:val="00542458"/>
    <w:rsid w:val="005443A0"/>
    <w:rsid w:val="00544B45"/>
    <w:rsid w:val="00546305"/>
    <w:rsid w:val="00546917"/>
    <w:rsid w:val="0054744E"/>
    <w:rsid w:val="00551A16"/>
    <w:rsid w:val="005524B2"/>
    <w:rsid w:val="0055251A"/>
    <w:rsid w:val="00555006"/>
    <w:rsid w:val="005562AF"/>
    <w:rsid w:val="00557308"/>
    <w:rsid w:val="00557667"/>
    <w:rsid w:val="0055775E"/>
    <w:rsid w:val="00557FF3"/>
    <w:rsid w:val="00560501"/>
    <w:rsid w:val="00560736"/>
    <w:rsid w:val="0056213B"/>
    <w:rsid w:val="00562899"/>
    <w:rsid w:val="00562D5D"/>
    <w:rsid w:val="00563722"/>
    <w:rsid w:val="00564314"/>
    <w:rsid w:val="005657B4"/>
    <w:rsid w:val="00566FA5"/>
    <w:rsid w:val="00567432"/>
    <w:rsid w:val="005701D8"/>
    <w:rsid w:val="00571661"/>
    <w:rsid w:val="0057173A"/>
    <w:rsid w:val="00571995"/>
    <w:rsid w:val="00572D3F"/>
    <w:rsid w:val="00573678"/>
    <w:rsid w:val="00575C5F"/>
    <w:rsid w:val="00575F8B"/>
    <w:rsid w:val="005779AC"/>
    <w:rsid w:val="005779E3"/>
    <w:rsid w:val="00577D7E"/>
    <w:rsid w:val="00580524"/>
    <w:rsid w:val="005806C4"/>
    <w:rsid w:val="005811A4"/>
    <w:rsid w:val="0058124A"/>
    <w:rsid w:val="00581ADA"/>
    <w:rsid w:val="005823A8"/>
    <w:rsid w:val="005842B6"/>
    <w:rsid w:val="005849BE"/>
    <w:rsid w:val="00586095"/>
    <w:rsid w:val="00587A31"/>
    <w:rsid w:val="005903FD"/>
    <w:rsid w:val="00593BE6"/>
    <w:rsid w:val="00597C62"/>
    <w:rsid w:val="005A03B9"/>
    <w:rsid w:val="005A058D"/>
    <w:rsid w:val="005A13C0"/>
    <w:rsid w:val="005A18FA"/>
    <w:rsid w:val="005A1BB9"/>
    <w:rsid w:val="005A210B"/>
    <w:rsid w:val="005A3423"/>
    <w:rsid w:val="005A3F04"/>
    <w:rsid w:val="005A4F54"/>
    <w:rsid w:val="005A5360"/>
    <w:rsid w:val="005A6416"/>
    <w:rsid w:val="005A757D"/>
    <w:rsid w:val="005B011B"/>
    <w:rsid w:val="005B174A"/>
    <w:rsid w:val="005B3EF5"/>
    <w:rsid w:val="005B5404"/>
    <w:rsid w:val="005B579E"/>
    <w:rsid w:val="005B6967"/>
    <w:rsid w:val="005B702A"/>
    <w:rsid w:val="005B7C6B"/>
    <w:rsid w:val="005C0B14"/>
    <w:rsid w:val="005C12FC"/>
    <w:rsid w:val="005C13D7"/>
    <w:rsid w:val="005C141A"/>
    <w:rsid w:val="005C1BFE"/>
    <w:rsid w:val="005C23F5"/>
    <w:rsid w:val="005C275D"/>
    <w:rsid w:val="005C2FFE"/>
    <w:rsid w:val="005C3325"/>
    <w:rsid w:val="005C474A"/>
    <w:rsid w:val="005C4D73"/>
    <w:rsid w:val="005C505F"/>
    <w:rsid w:val="005C5202"/>
    <w:rsid w:val="005C5ED4"/>
    <w:rsid w:val="005C6304"/>
    <w:rsid w:val="005C69D2"/>
    <w:rsid w:val="005C7F96"/>
    <w:rsid w:val="005D03D6"/>
    <w:rsid w:val="005D1133"/>
    <w:rsid w:val="005D1FAC"/>
    <w:rsid w:val="005D227C"/>
    <w:rsid w:val="005D3F9D"/>
    <w:rsid w:val="005D42F8"/>
    <w:rsid w:val="005D6873"/>
    <w:rsid w:val="005D6F30"/>
    <w:rsid w:val="005D7F58"/>
    <w:rsid w:val="005E0640"/>
    <w:rsid w:val="005E27DF"/>
    <w:rsid w:val="005E41DE"/>
    <w:rsid w:val="005E5DDD"/>
    <w:rsid w:val="005E5FA6"/>
    <w:rsid w:val="005E65B9"/>
    <w:rsid w:val="005E6CD9"/>
    <w:rsid w:val="005F0B27"/>
    <w:rsid w:val="005F1159"/>
    <w:rsid w:val="005F11CA"/>
    <w:rsid w:val="005F30B4"/>
    <w:rsid w:val="005F3846"/>
    <w:rsid w:val="005F3AD2"/>
    <w:rsid w:val="005F6124"/>
    <w:rsid w:val="005F6ECD"/>
    <w:rsid w:val="005F7826"/>
    <w:rsid w:val="005F7861"/>
    <w:rsid w:val="00600894"/>
    <w:rsid w:val="00601803"/>
    <w:rsid w:val="00601B92"/>
    <w:rsid w:val="0060311E"/>
    <w:rsid w:val="00607ACC"/>
    <w:rsid w:val="006102CA"/>
    <w:rsid w:val="00610F5F"/>
    <w:rsid w:val="00611141"/>
    <w:rsid w:val="00611742"/>
    <w:rsid w:val="00613628"/>
    <w:rsid w:val="00613B94"/>
    <w:rsid w:val="00614255"/>
    <w:rsid w:val="00614ECC"/>
    <w:rsid w:val="006169C9"/>
    <w:rsid w:val="00617104"/>
    <w:rsid w:val="006171D0"/>
    <w:rsid w:val="00617398"/>
    <w:rsid w:val="006178E1"/>
    <w:rsid w:val="00621760"/>
    <w:rsid w:val="0062281A"/>
    <w:rsid w:val="00623035"/>
    <w:rsid w:val="00624FDA"/>
    <w:rsid w:val="006256B6"/>
    <w:rsid w:val="00625D2E"/>
    <w:rsid w:val="006265B6"/>
    <w:rsid w:val="00627230"/>
    <w:rsid w:val="00630EAE"/>
    <w:rsid w:val="006310CD"/>
    <w:rsid w:val="00632188"/>
    <w:rsid w:val="00632AE5"/>
    <w:rsid w:val="00632F47"/>
    <w:rsid w:val="00632F5E"/>
    <w:rsid w:val="006345E5"/>
    <w:rsid w:val="00634F89"/>
    <w:rsid w:val="0063530B"/>
    <w:rsid w:val="006353B4"/>
    <w:rsid w:val="00635DA2"/>
    <w:rsid w:val="0063686A"/>
    <w:rsid w:val="00636F48"/>
    <w:rsid w:val="006374AE"/>
    <w:rsid w:val="006412AC"/>
    <w:rsid w:val="0064175C"/>
    <w:rsid w:val="006436EE"/>
    <w:rsid w:val="00643928"/>
    <w:rsid w:val="00644A32"/>
    <w:rsid w:val="00644F3F"/>
    <w:rsid w:val="0064512D"/>
    <w:rsid w:val="00645CD1"/>
    <w:rsid w:val="00646ADC"/>
    <w:rsid w:val="00647351"/>
    <w:rsid w:val="006478A2"/>
    <w:rsid w:val="00650960"/>
    <w:rsid w:val="00654DE0"/>
    <w:rsid w:val="00654F51"/>
    <w:rsid w:val="00655331"/>
    <w:rsid w:val="006558CC"/>
    <w:rsid w:val="00655D3B"/>
    <w:rsid w:val="00656FBA"/>
    <w:rsid w:val="00660403"/>
    <w:rsid w:val="00662964"/>
    <w:rsid w:val="00662F7E"/>
    <w:rsid w:val="00663831"/>
    <w:rsid w:val="00663ABB"/>
    <w:rsid w:val="006644AA"/>
    <w:rsid w:val="00665A1C"/>
    <w:rsid w:val="0066668F"/>
    <w:rsid w:val="0066717D"/>
    <w:rsid w:val="00667339"/>
    <w:rsid w:val="00667620"/>
    <w:rsid w:val="0067023B"/>
    <w:rsid w:val="00670B63"/>
    <w:rsid w:val="006712E2"/>
    <w:rsid w:val="00672082"/>
    <w:rsid w:val="00672452"/>
    <w:rsid w:val="00673500"/>
    <w:rsid w:val="00673653"/>
    <w:rsid w:val="00674BF9"/>
    <w:rsid w:val="00675D2B"/>
    <w:rsid w:val="00676EE3"/>
    <w:rsid w:val="006773A7"/>
    <w:rsid w:val="006776CE"/>
    <w:rsid w:val="00677A60"/>
    <w:rsid w:val="00682B2A"/>
    <w:rsid w:val="00682C3C"/>
    <w:rsid w:val="006852EA"/>
    <w:rsid w:val="0068595A"/>
    <w:rsid w:val="0068752B"/>
    <w:rsid w:val="006900E4"/>
    <w:rsid w:val="00690318"/>
    <w:rsid w:val="006903B6"/>
    <w:rsid w:val="00690AFC"/>
    <w:rsid w:val="00690FCE"/>
    <w:rsid w:val="00691A68"/>
    <w:rsid w:val="00691F19"/>
    <w:rsid w:val="00692388"/>
    <w:rsid w:val="00694CFA"/>
    <w:rsid w:val="00695E2F"/>
    <w:rsid w:val="0069785D"/>
    <w:rsid w:val="006979B9"/>
    <w:rsid w:val="006A0074"/>
    <w:rsid w:val="006A049F"/>
    <w:rsid w:val="006A1AE5"/>
    <w:rsid w:val="006A1BD7"/>
    <w:rsid w:val="006A2B46"/>
    <w:rsid w:val="006A488F"/>
    <w:rsid w:val="006B1609"/>
    <w:rsid w:val="006B1AED"/>
    <w:rsid w:val="006B222F"/>
    <w:rsid w:val="006B26F9"/>
    <w:rsid w:val="006B2E0A"/>
    <w:rsid w:val="006B48C9"/>
    <w:rsid w:val="006B5D98"/>
    <w:rsid w:val="006B66D4"/>
    <w:rsid w:val="006B75AF"/>
    <w:rsid w:val="006C15CE"/>
    <w:rsid w:val="006C2853"/>
    <w:rsid w:val="006C6255"/>
    <w:rsid w:val="006C6403"/>
    <w:rsid w:val="006C6777"/>
    <w:rsid w:val="006C72C0"/>
    <w:rsid w:val="006C739D"/>
    <w:rsid w:val="006C7B05"/>
    <w:rsid w:val="006D0520"/>
    <w:rsid w:val="006D1B4F"/>
    <w:rsid w:val="006D4E38"/>
    <w:rsid w:val="006D53A5"/>
    <w:rsid w:val="006D7243"/>
    <w:rsid w:val="006D7907"/>
    <w:rsid w:val="006E14B7"/>
    <w:rsid w:val="006E2293"/>
    <w:rsid w:val="006E35E1"/>
    <w:rsid w:val="006E50EC"/>
    <w:rsid w:val="006E540D"/>
    <w:rsid w:val="006E5776"/>
    <w:rsid w:val="006E5EB0"/>
    <w:rsid w:val="006E628E"/>
    <w:rsid w:val="006E79A0"/>
    <w:rsid w:val="006E7A4E"/>
    <w:rsid w:val="006F0668"/>
    <w:rsid w:val="006F268D"/>
    <w:rsid w:val="006F288C"/>
    <w:rsid w:val="006F3AB7"/>
    <w:rsid w:val="006F3D69"/>
    <w:rsid w:val="006F4072"/>
    <w:rsid w:val="006F484F"/>
    <w:rsid w:val="006F54CB"/>
    <w:rsid w:val="006F6F7A"/>
    <w:rsid w:val="00700049"/>
    <w:rsid w:val="00700BFA"/>
    <w:rsid w:val="00701D09"/>
    <w:rsid w:val="00702E0D"/>
    <w:rsid w:val="007049C6"/>
    <w:rsid w:val="007049F2"/>
    <w:rsid w:val="00705389"/>
    <w:rsid w:val="00705635"/>
    <w:rsid w:val="007056CC"/>
    <w:rsid w:val="00706298"/>
    <w:rsid w:val="00706CCC"/>
    <w:rsid w:val="00707144"/>
    <w:rsid w:val="00707692"/>
    <w:rsid w:val="00707E8F"/>
    <w:rsid w:val="0071112F"/>
    <w:rsid w:val="00711A2D"/>
    <w:rsid w:val="00712646"/>
    <w:rsid w:val="00714A12"/>
    <w:rsid w:val="00714B46"/>
    <w:rsid w:val="007150A2"/>
    <w:rsid w:val="007158C8"/>
    <w:rsid w:val="007162F1"/>
    <w:rsid w:val="00717794"/>
    <w:rsid w:val="0072015A"/>
    <w:rsid w:val="00720C54"/>
    <w:rsid w:val="00720F54"/>
    <w:rsid w:val="0072210D"/>
    <w:rsid w:val="0072216D"/>
    <w:rsid w:val="00723080"/>
    <w:rsid w:val="0072394F"/>
    <w:rsid w:val="00725947"/>
    <w:rsid w:val="0072597E"/>
    <w:rsid w:val="00725D52"/>
    <w:rsid w:val="007304C8"/>
    <w:rsid w:val="007317C5"/>
    <w:rsid w:val="0073202E"/>
    <w:rsid w:val="00732221"/>
    <w:rsid w:val="00735AA7"/>
    <w:rsid w:val="007360D5"/>
    <w:rsid w:val="00736C4C"/>
    <w:rsid w:val="0074028B"/>
    <w:rsid w:val="0074049F"/>
    <w:rsid w:val="00740FC9"/>
    <w:rsid w:val="007424FA"/>
    <w:rsid w:val="00743324"/>
    <w:rsid w:val="007437D5"/>
    <w:rsid w:val="00744DE7"/>
    <w:rsid w:val="007451BA"/>
    <w:rsid w:val="00745793"/>
    <w:rsid w:val="007462DC"/>
    <w:rsid w:val="007527B5"/>
    <w:rsid w:val="00754B26"/>
    <w:rsid w:val="00754CAA"/>
    <w:rsid w:val="0075564D"/>
    <w:rsid w:val="007563CE"/>
    <w:rsid w:val="00757D4E"/>
    <w:rsid w:val="00761F86"/>
    <w:rsid w:val="00762BA1"/>
    <w:rsid w:val="00762F0A"/>
    <w:rsid w:val="007640FD"/>
    <w:rsid w:val="0076426F"/>
    <w:rsid w:val="007651DD"/>
    <w:rsid w:val="00765A1D"/>
    <w:rsid w:val="00767774"/>
    <w:rsid w:val="0077099A"/>
    <w:rsid w:val="00770D11"/>
    <w:rsid w:val="00771502"/>
    <w:rsid w:val="00771813"/>
    <w:rsid w:val="007718BA"/>
    <w:rsid w:val="0077195C"/>
    <w:rsid w:val="007740B2"/>
    <w:rsid w:val="007745F6"/>
    <w:rsid w:val="007751D4"/>
    <w:rsid w:val="00775F80"/>
    <w:rsid w:val="00776077"/>
    <w:rsid w:val="007764A9"/>
    <w:rsid w:val="00776BD4"/>
    <w:rsid w:val="00777827"/>
    <w:rsid w:val="0078021D"/>
    <w:rsid w:val="00780685"/>
    <w:rsid w:val="00781ACA"/>
    <w:rsid w:val="00782214"/>
    <w:rsid w:val="007836CC"/>
    <w:rsid w:val="007838D9"/>
    <w:rsid w:val="007848A5"/>
    <w:rsid w:val="007851E4"/>
    <w:rsid w:val="0078740C"/>
    <w:rsid w:val="007901F6"/>
    <w:rsid w:val="00791276"/>
    <w:rsid w:val="0079275D"/>
    <w:rsid w:val="0079349D"/>
    <w:rsid w:val="00793B8E"/>
    <w:rsid w:val="00794666"/>
    <w:rsid w:val="00794FEB"/>
    <w:rsid w:val="007976E6"/>
    <w:rsid w:val="00797FB7"/>
    <w:rsid w:val="007A2017"/>
    <w:rsid w:val="007A2CA3"/>
    <w:rsid w:val="007A472F"/>
    <w:rsid w:val="007A4BCA"/>
    <w:rsid w:val="007A7107"/>
    <w:rsid w:val="007A7705"/>
    <w:rsid w:val="007B000A"/>
    <w:rsid w:val="007B02AD"/>
    <w:rsid w:val="007B0AB9"/>
    <w:rsid w:val="007B1E0C"/>
    <w:rsid w:val="007B30E5"/>
    <w:rsid w:val="007B3294"/>
    <w:rsid w:val="007B34A7"/>
    <w:rsid w:val="007B3D1C"/>
    <w:rsid w:val="007B4A11"/>
    <w:rsid w:val="007B4D85"/>
    <w:rsid w:val="007B5280"/>
    <w:rsid w:val="007B5A50"/>
    <w:rsid w:val="007B6DEC"/>
    <w:rsid w:val="007C06DF"/>
    <w:rsid w:val="007C1529"/>
    <w:rsid w:val="007C3000"/>
    <w:rsid w:val="007C4A65"/>
    <w:rsid w:val="007C5906"/>
    <w:rsid w:val="007C625E"/>
    <w:rsid w:val="007D0E3D"/>
    <w:rsid w:val="007D1DD6"/>
    <w:rsid w:val="007D251D"/>
    <w:rsid w:val="007D34D6"/>
    <w:rsid w:val="007D4E50"/>
    <w:rsid w:val="007D53CA"/>
    <w:rsid w:val="007D6514"/>
    <w:rsid w:val="007D6FAC"/>
    <w:rsid w:val="007E20F7"/>
    <w:rsid w:val="007E26AA"/>
    <w:rsid w:val="007E2C80"/>
    <w:rsid w:val="007E336B"/>
    <w:rsid w:val="007E354F"/>
    <w:rsid w:val="007E3964"/>
    <w:rsid w:val="007E3A01"/>
    <w:rsid w:val="007E43B4"/>
    <w:rsid w:val="007E506E"/>
    <w:rsid w:val="007E534A"/>
    <w:rsid w:val="007E6DBE"/>
    <w:rsid w:val="007F360D"/>
    <w:rsid w:val="007F4ACF"/>
    <w:rsid w:val="007F4CE6"/>
    <w:rsid w:val="007F54B6"/>
    <w:rsid w:val="007F5ABE"/>
    <w:rsid w:val="007F6454"/>
    <w:rsid w:val="007F774C"/>
    <w:rsid w:val="008007AF"/>
    <w:rsid w:val="00800EA5"/>
    <w:rsid w:val="00801985"/>
    <w:rsid w:val="00801E15"/>
    <w:rsid w:val="0080310D"/>
    <w:rsid w:val="00803AAA"/>
    <w:rsid w:val="008050E3"/>
    <w:rsid w:val="00805683"/>
    <w:rsid w:val="00805B21"/>
    <w:rsid w:val="008077A0"/>
    <w:rsid w:val="008115EE"/>
    <w:rsid w:val="00812981"/>
    <w:rsid w:val="00813963"/>
    <w:rsid w:val="00814668"/>
    <w:rsid w:val="00814A83"/>
    <w:rsid w:val="00814AFB"/>
    <w:rsid w:val="00815312"/>
    <w:rsid w:val="00815F1C"/>
    <w:rsid w:val="008173EC"/>
    <w:rsid w:val="00820475"/>
    <w:rsid w:val="00821972"/>
    <w:rsid w:val="00821C0D"/>
    <w:rsid w:val="00822313"/>
    <w:rsid w:val="00822A3C"/>
    <w:rsid w:val="00822FFD"/>
    <w:rsid w:val="0082361B"/>
    <w:rsid w:val="008239F9"/>
    <w:rsid w:val="00825B22"/>
    <w:rsid w:val="00826B2B"/>
    <w:rsid w:val="00826FBA"/>
    <w:rsid w:val="00827606"/>
    <w:rsid w:val="00827BA1"/>
    <w:rsid w:val="00827DCA"/>
    <w:rsid w:val="00830224"/>
    <w:rsid w:val="00830360"/>
    <w:rsid w:val="0083228C"/>
    <w:rsid w:val="00832C87"/>
    <w:rsid w:val="00833405"/>
    <w:rsid w:val="00833581"/>
    <w:rsid w:val="00833846"/>
    <w:rsid w:val="0083444D"/>
    <w:rsid w:val="00834B46"/>
    <w:rsid w:val="008363F0"/>
    <w:rsid w:val="00836A6D"/>
    <w:rsid w:val="008379AB"/>
    <w:rsid w:val="008407AE"/>
    <w:rsid w:val="008410FD"/>
    <w:rsid w:val="00842238"/>
    <w:rsid w:val="008426B1"/>
    <w:rsid w:val="00844C76"/>
    <w:rsid w:val="00844D85"/>
    <w:rsid w:val="00844FCB"/>
    <w:rsid w:val="00845081"/>
    <w:rsid w:val="00845DD1"/>
    <w:rsid w:val="0084652C"/>
    <w:rsid w:val="0084709A"/>
    <w:rsid w:val="00847499"/>
    <w:rsid w:val="00851382"/>
    <w:rsid w:val="00851F9B"/>
    <w:rsid w:val="00852686"/>
    <w:rsid w:val="008531FB"/>
    <w:rsid w:val="00853DD5"/>
    <w:rsid w:val="00853DDD"/>
    <w:rsid w:val="0085615B"/>
    <w:rsid w:val="008572AC"/>
    <w:rsid w:val="00861A80"/>
    <w:rsid w:val="00861C3B"/>
    <w:rsid w:val="0086242F"/>
    <w:rsid w:val="0086385B"/>
    <w:rsid w:val="00863C98"/>
    <w:rsid w:val="00863DAC"/>
    <w:rsid w:val="00864659"/>
    <w:rsid w:val="00865EC1"/>
    <w:rsid w:val="0086609C"/>
    <w:rsid w:val="008661D0"/>
    <w:rsid w:val="008670DF"/>
    <w:rsid w:val="008673D7"/>
    <w:rsid w:val="00867459"/>
    <w:rsid w:val="008676D1"/>
    <w:rsid w:val="00867801"/>
    <w:rsid w:val="00873045"/>
    <w:rsid w:val="008766A0"/>
    <w:rsid w:val="00877EC2"/>
    <w:rsid w:val="00880E90"/>
    <w:rsid w:val="0088134D"/>
    <w:rsid w:val="008814A7"/>
    <w:rsid w:val="00881962"/>
    <w:rsid w:val="00881B9A"/>
    <w:rsid w:val="0088252C"/>
    <w:rsid w:val="00884191"/>
    <w:rsid w:val="00884915"/>
    <w:rsid w:val="00885558"/>
    <w:rsid w:val="00885825"/>
    <w:rsid w:val="00890C30"/>
    <w:rsid w:val="008918FA"/>
    <w:rsid w:val="008920D3"/>
    <w:rsid w:val="00892EDD"/>
    <w:rsid w:val="00895EDD"/>
    <w:rsid w:val="0089610B"/>
    <w:rsid w:val="008A01ED"/>
    <w:rsid w:val="008A02DE"/>
    <w:rsid w:val="008A05BE"/>
    <w:rsid w:val="008A4469"/>
    <w:rsid w:val="008A4AAA"/>
    <w:rsid w:val="008A4BC6"/>
    <w:rsid w:val="008A4E58"/>
    <w:rsid w:val="008A5207"/>
    <w:rsid w:val="008A6BFA"/>
    <w:rsid w:val="008B1A0A"/>
    <w:rsid w:val="008B3152"/>
    <w:rsid w:val="008B335E"/>
    <w:rsid w:val="008B46EC"/>
    <w:rsid w:val="008B4984"/>
    <w:rsid w:val="008B4A7D"/>
    <w:rsid w:val="008B6128"/>
    <w:rsid w:val="008B650B"/>
    <w:rsid w:val="008B7AF4"/>
    <w:rsid w:val="008B7CDE"/>
    <w:rsid w:val="008B7FD4"/>
    <w:rsid w:val="008C142F"/>
    <w:rsid w:val="008C1F95"/>
    <w:rsid w:val="008C3691"/>
    <w:rsid w:val="008C3900"/>
    <w:rsid w:val="008C3FAE"/>
    <w:rsid w:val="008C5F6B"/>
    <w:rsid w:val="008D23F8"/>
    <w:rsid w:val="008D354F"/>
    <w:rsid w:val="008D36ED"/>
    <w:rsid w:val="008D4A82"/>
    <w:rsid w:val="008D4C1B"/>
    <w:rsid w:val="008D654E"/>
    <w:rsid w:val="008E26C9"/>
    <w:rsid w:val="008E2C3D"/>
    <w:rsid w:val="008E45C8"/>
    <w:rsid w:val="008E4FD8"/>
    <w:rsid w:val="008E5D71"/>
    <w:rsid w:val="008E6160"/>
    <w:rsid w:val="008E7AE0"/>
    <w:rsid w:val="008F05E4"/>
    <w:rsid w:val="008F0E2D"/>
    <w:rsid w:val="008F1426"/>
    <w:rsid w:val="008F3E3B"/>
    <w:rsid w:val="008F3F0A"/>
    <w:rsid w:val="008F4609"/>
    <w:rsid w:val="008F4DB7"/>
    <w:rsid w:val="008F61E1"/>
    <w:rsid w:val="008F77E9"/>
    <w:rsid w:val="00900E19"/>
    <w:rsid w:val="00900EBB"/>
    <w:rsid w:val="00900FF1"/>
    <w:rsid w:val="00901C8E"/>
    <w:rsid w:val="00902A16"/>
    <w:rsid w:val="009035EF"/>
    <w:rsid w:val="00907EB9"/>
    <w:rsid w:val="00911D16"/>
    <w:rsid w:val="00912907"/>
    <w:rsid w:val="00912C70"/>
    <w:rsid w:val="0091331F"/>
    <w:rsid w:val="00914ECB"/>
    <w:rsid w:val="009160B4"/>
    <w:rsid w:val="00917BF1"/>
    <w:rsid w:val="009207F8"/>
    <w:rsid w:val="00920DC3"/>
    <w:rsid w:val="00923120"/>
    <w:rsid w:val="0092355B"/>
    <w:rsid w:val="0092471D"/>
    <w:rsid w:val="00924F83"/>
    <w:rsid w:val="00925454"/>
    <w:rsid w:val="00925B87"/>
    <w:rsid w:val="009266B3"/>
    <w:rsid w:val="00926EBA"/>
    <w:rsid w:val="00930648"/>
    <w:rsid w:val="00931345"/>
    <w:rsid w:val="009344FE"/>
    <w:rsid w:val="00935DA6"/>
    <w:rsid w:val="0093696A"/>
    <w:rsid w:val="00937C6F"/>
    <w:rsid w:val="00940C04"/>
    <w:rsid w:val="00942111"/>
    <w:rsid w:val="00942FA5"/>
    <w:rsid w:val="009439DC"/>
    <w:rsid w:val="009441B0"/>
    <w:rsid w:val="0094423A"/>
    <w:rsid w:val="00945238"/>
    <w:rsid w:val="00945899"/>
    <w:rsid w:val="009468DA"/>
    <w:rsid w:val="00946E1A"/>
    <w:rsid w:val="009506A3"/>
    <w:rsid w:val="00951C5A"/>
    <w:rsid w:val="00951EF3"/>
    <w:rsid w:val="0095435C"/>
    <w:rsid w:val="00954C86"/>
    <w:rsid w:val="00957315"/>
    <w:rsid w:val="00960703"/>
    <w:rsid w:val="00961663"/>
    <w:rsid w:val="0096231C"/>
    <w:rsid w:val="00962453"/>
    <w:rsid w:val="009625E5"/>
    <w:rsid w:val="00962B89"/>
    <w:rsid w:val="009631F7"/>
    <w:rsid w:val="0096406B"/>
    <w:rsid w:val="0096448F"/>
    <w:rsid w:val="00964575"/>
    <w:rsid w:val="00964853"/>
    <w:rsid w:val="00964C6A"/>
    <w:rsid w:val="00967832"/>
    <w:rsid w:val="00967B09"/>
    <w:rsid w:val="009704B8"/>
    <w:rsid w:val="00971EDD"/>
    <w:rsid w:val="009720C6"/>
    <w:rsid w:val="009725AD"/>
    <w:rsid w:val="009729BE"/>
    <w:rsid w:val="0097333D"/>
    <w:rsid w:val="009739AE"/>
    <w:rsid w:val="00973AD4"/>
    <w:rsid w:val="009746AD"/>
    <w:rsid w:val="00974896"/>
    <w:rsid w:val="009772FE"/>
    <w:rsid w:val="0098040C"/>
    <w:rsid w:val="00981D9D"/>
    <w:rsid w:val="00982DE3"/>
    <w:rsid w:val="00984465"/>
    <w:rsid w:val="0098501D"/>
    <w:rsid w:val="0098521F"/>
    <w:rsid w:val="00986768"/>
    <w:rsid w:val="00986C88"/>
    <w:rsid w:val="00987056"/>
    <w:rsid w:val="00987355"/>
    <w:rsid w:val="00987C2B"/>
    <w:rsid w:val="009908FF"/>
    <w:rsid w:val="009909F5"/>
    <w:rsid w:val="009925A4"/>
    <w:rsid w:val="00992891"/>
    <w:rsid w:val="0099448F"/>
    <w:rsid w:val="00995268"/>
    <w:rsid w:val="00996161"/>
    <w:rsid w:val="00997532"/>
    <w:rsid w:val="00997E2C"/>
    <w:rsid w:val="009A0177"/>
    <w:rsid w:val="009A123F"/>
    <w:rsid w:val="009A1E54"/>
    <w:rsid w:val="009A1FA1"/>
    <w:rsid w:val="009A2443"/>
    <w:rsid w:val="009A44B6"/>
    <w:rsid w:val="009A4B7B"/>
    <w:rsid w:val="009A4CAA"/>
    <w:rsid w:val="009A5F4E"/>
    <w:rsid w:val="009A6714"/>
    <w:rsid w:val="009B012E"/>
    <w:rsid w:val="009B09B0"/>
    <w:rsid w:val="009B0CB2"/>
    <w:rsid w:val="009B1B6F"/>
    <w:rsid w:val="009B3721"/>
    <w:rsid w:val="009B3B09"/>
    <w:rsid w:val="009B3C46"/>
    <w:rsid w:val="009B4E43"/>
    <w:rsid w:val="009B5632"/>
    <w:rsid w:val="009B60A2"/>
    <w:rsid w:val="009B7015"/>
    <w:rsid w:val="009C01EA"/>
    <w:rsid w:val="009C0366"/>
    <w:rsid w:val="009C16E5"/>
    <w:rsid w:val="009C1B05"/>
    <w:rsid w:val="009C1EFD"/>
    <w:rsid w:val="009C360A"/>
    <w:rsid w:val="009C481E"/>
    <w:rsid w:val="009C6B00"/>
    <w:rsid w:val="009C72CD"/>
    <w:rsid w:val="009D03EA"/>
    <w:rsid w:val="009D0493"/>
    <w:rsid w:val="009D061C"/>
    <w:rsid w:val="009D125B"/>
    <w:rsid w:val="009D2AF8"/>
    <w:rsid w:val="009D36A9"/>
    <w:rsid w:val="009D3F8E"/>
    <w:rsid w:val="009D74EC"/>
    <w:rsid w:val="009E0603"/>
    <w:rsid w:val="009E0E7D"/>
    <w:rsid w:val="009E16DC"/>
    <w:rsid w:val="009E1AAA"/>
    <w:rsid w:val="009E1F1A"/>
    <w:rsid w:val="009E35A1"/>
    <w:rsid w:val="009E3B6F"/>
    <w:rsid w:val="009E5FCA"/>
    <w:rsid w:val="009E7800"/>
    <w:rsid w:val="009F1784"/>
    <w:rsid w:val="009F1EC0"/>
    <w:rsid w:val="009F2AB9"/>
    <w:rsid w:val="009F312C"/>
    <w:rsid w:val="009F401F"/>
    <w:rsid w:val="009F4D26"/>
    <w:rsid w:val="009F54F6"/>
    <w:rsid w:val="009F5E1C"/>
    <w:rsid w:val="009F6BF6"/>
    <w:rsid w:val="00A01D32"/>
    <w:rsid w:val="00A028C2"/>
    <w:rsid w:val="00A03FDF"/>
    <w:rsid w:val="00A05249"/>
    <w:rsid w:val="00A05D48"/>
    <w:rsid w:val="00A065A2"/>
    <w:rsid w:val="00A065E8"/>
    <w:rsid w:val="00A06E97"/>
    <w:rsid w:val="00A06F7E"/>
    <w:rsid w:val="00A11C6F"/>
    <w:rsid w:val="00A14A66"/>
    <w:rsid w:val="00A14AFC"/>
    <w:rsid w:val="00A2016C"/>
    <w:rsid w:val="00A20797"/>
    <w:rsid w:val="00A20936"/>
    <w:rsid w:val="00A20E02"/>
    <w:rsid w:val="00A225CC"/>
    <w:rsid w:val="00A22654"/>
    <w:rsid w:val="00A229AE"/>
    <w:rsid w:val="00A2362D"/>
    <w:rsid w:val="00A248EA"/>
    <w:rsid w:val="00A25430"/>
    <w:rsid w:val="00A25FF5"/>
    <w:rsid w:val="00A26412"/>
    <w:rsid w:val="00A30547"/>
    <w:rsid w:val="00A30E3A"/>
    <w:rsid w:val="00A31531"/>
    <w:rsid w:val="00A324D5"/>
    <w:rsid w:val="00A3269C"/>
    <w:rsid w:val="00A3336F"/>
    <w:rsid w:val="00A33CD9"/>
    <w:rsid w:val="00A33F9A"/>
    <w:rsid w:val="00A3406A"/>
    <w:rsid w:val="00A35D1E"/>
    <w:rsid w:val="00A37898"/>
    <w:rsid w:val="00A409CA"/>
    <w:rsid w:val="00A4154B"/>
    <w:rsid w:val="00A42B75"/>
    <w:rsid w:val="00A42D24"/>
    <w:rsid w:val="00A4478E"/>
    <w:rsid w:val="00A45CFE"/>
    <w:rsid w:val="00A46A61"/>
    <w:rsid w:val="00A472D6"/>
    <w:rsid w:val="00A47F14"/>
    <w:rsid w:val="00A50D8D"/>
    <w:rsid w:val="00A516D8"/>
    <w:rsid w:val="00A51E2A"/>
    <w:rsid w:val="00A523DA"/>
    <w:rsid w:val="00A527E5"/>
    <w:rsid w:val="00A52943"/>
    <w:rsid w:val="00A53E37"/>
    <w:rsid w:val="00A6024C"/>
    <w:rsid w:val="00A61A84"/>
    <w:rsid w:val="00A61BED"/>
    <w:rsid w:val="00A62613"/>
    <w:rsid w:val="00A62873"/>
    <w:rsid w:val="00A62A0E"/>
    <w:rsid w:val="00A63B99"/>
    <w:rsid w:val="00A63BEC"/>
    <w:rsid w:val="00A63F1E"/>
    <w:rsid w:val="00A65390"/>
    <w:rsid w:val="00A6692F"/>
    <w:rsid w:val="00A67179"/>
    <w:rsid w:val="00A6779F"/>
    <w:rsid w:val="00A67A01"/>
    <w:rsid w:val="00A7025E"/>
    <w:rsid w:val="00A70389"/>
    <w:rsid w:val="00A71FAE"/>
    <w:rsid w:val="00A722B0"/>
    <w:rsid w:val="00A74853"/>
    <w:rsid w:val="00A74BB3"/>
    <w:rsid w:val="00A756C4"/>
    <w:rsid w:val="00A76018"/>
    <w:rsid w:val="00A76036"/>
    <w:rsid w:val="00A76372"/>
    <w:rsid w:val="00A8092B"/>
    <w:rsid w:val="00A81AD6"/>
    <w:rsid w:val="00A82CCB"/>
    <w:rsid w:val="00A83F58"/>
    <w:rsid w:val="00A84A25"/>
    <w:rsid w:val="00A867FB"/>
    <w:rsid w:val="00A8743C"/>
    <w:rsid w:val="00A87757"/>
    <w:rsid w:val="00A87E80"/>
    <w:rsid w:val="00A91ECD"/>
    <w:rsid w:val="00A92301"/>
    <w:rsid w:val="00A92C65"/>
    <w:rsid w:val="00A92CFF"/>
    <w:rsid w:val="00A93989"/>
    <w:rsid w:val="00A94988"/>
    <w:rsid w:val="00A94D9A"/>
    <w:rsid w:val="00AA0071"/>
    <w:rsid w:val="00AA0AE1"/>
    <w:rsid w:val="00AA175D"/>
    <w:rsid w:val="00AA2F85"/>
    <w:rsid w:val="00AA3740"/>
    <w:rsid w:val="00AA44EB"/>
    <w:rsid w:val="00AA465E"/>
    <w:rsid w:val="00AA511F"/>
    <w:rsid w:val="00AA733B"/>
    <w:rsid w:val="00AB0523"/>
    <w:rsid w:val="00AB0F39"/>
    <w:rsid w:val="00AB19A6"/>
    <w:rsid w:val="00AB2CD2"/>
    <w:rsid w:val="00AB3EFA"/>
    <w:rsid w:val="00AB4266"/>
    <w:rsid w:val="00AB60AD"/>
    <w:rsid w:val="00AB639C"/>
    <w:rsid w:val="00AC36B4"/>
    <w:rsid w:val="00AC45E7"/>
    <w:rsid w:val="00AC4AD2"/>
    <w:rsid w:val="00AC4CAE"/>
    <w:rsid w:val="00AC587D"/>
    <w:rsid w:val="00AC6D2E"/>
    <w:rsid w:val="00AC7E32"/>
    <w:rsid w:val="00AD1151"/>
    <w:rsid w:val="00AD1538"/>
    <w:rsid w:val="00AD295C"/>
    <w:rsid w:val="00AD395A"/>
    <w:rsid w:val="00AD3A21"/>
    <w:rsid w:val="00AD3C04"/>
    <w:rsid w:val="00AD4EB8"/>
    <w:rsid w:val="00AD5B9A"/>
    <w:rsid w:val="00AD5C3F"/>
    <w:rsid w:val="00AD66E4"/>
    <w:rsid w:val="00AD7FBA"/>
    <w:rsid w:val="00AE071C"/>
    <w:rsid w:val="00AE13C2"/>
    <w:rsid w:val="00AE1DE6"/>
    <w:rsid w:val="00AE24B5"/>
    <w:rsid w:val="00AE35D5"/>
    <w:rsid w:val="00AE3C9D"/>
    <w:rsid w:val="00AE463E"/>
    <w:rsid w:val="00AE48B5"/>
    <w:rsid w:val="00AE525E"/>
    <w:rsid w:val="00AE533F"/>
    <w:rsid w:val="00AE76B5"/>
    <w:rsid w:val="00AE7727"/>
    <w:rsid w:val="00AE7AF9"/>
    <w:rsid w:val="00AF0EE0"/>
    <w:rsid w:val="00AF1536"/>
    <w:rsid w:val="00AF1FEF"/>
    <w:rsid w:val="00AF26DF"/>
    <w:rsid w:val="00AF2BCD"/>
    <w:rsid w:val="00AF2E53"/>
    <w:rsid w:val="00AF5AA2"/>
    <w:rsid w:val="00AF74BB"/>
    <w:rsid w:val="00AF7832"/>
    <w:rsid w:val="00B001D7"/>
    <w:rsid w:val="00B00C59"/>
    <w:rsid w:val="00B028D5"/>
    <w:rsid w:val="00B04322"/>
    <w:rsid w:val="00B0734C"/>
    <w:rsid w:val="00B07938"/>
    <w:rsid w:val="00B07D0C"/>
    <w:rsid w:val="00B10EB2"/>
    <w:rsid w:val="00B1109F"/>
    <w:rsid w:val="00B112AB"/>
    <w:rsid w:val="00B11BD2"/>
    <w:rsid w:val="00B124FF"/>
    <w:rsid w:val="00B129E2"/>
    <w:rsid w:val="00B13756"/>
    <w:rsid w:val="00B1388C"/>
    <w:rsid w:val="00B1512A"/>
    <w:rsid w:val="00B21006"/>
    <w:rsid w:val="00B22D83"/>
    <w:rsid w:val="00B241C4"/>
    <w:rsid w:val="00B24C0C"/>
    <w:rsid w:val="00B24EA1"/>
    <w:rsid w:val="00B25D1B"/>
    <w:rsid w:val="00B272D9"/>
    <w:rsid w:val="00B2742A"/>
    <w:rsid w:val="00B27647"/>
    <w:rsid w:val="00B27C89"/>
    <w:rsid w:val="00B33048"/>
    <w:rsid w:val="00B3465E"/>
    <w:rsid w:val="00B3656A"/>
    <w:rsid w:val="00B3689A"/>
    <w:rsid w:val="00B37549"/>
    <w:rsid w:val="00B37FCB"/>
    <w:rsid w:val="00B403F1"/>
    <w:rsid w:val="00B404CF"/>
    <w:rsid w:val="00B4475E"/>
    <w:rsid w:val="00B45307"/>
    <w:rsid w:val="00B4573B"/>
    <w:rsid w:val="00B45841"/>
    <w:rsid w:val="00B4621E"/>
    <w:rsid w:val="00B46BB7"/>
    <w:rsid w:val="00B512A7"/>
    <w:rsid w:val="00B53892"/>
    <w:rsid w:val="00B54DD5"/>
    <w:rsid w:val="00B54FC3"/>
    <w:rsid w:val="00B55327"/>
    <w:rsid w:val="00B55827"/>
    <w:rsid w:val="00B55A24"/>
    <w:rsid w:val="00B56A6B"/>
    <w:rsid w:val="00B60E8C"/>
    <w:rsid w:val="00B631B5"/>
    <w:rsid w:val="00B635BA"/>
    <w:rsid w:val="00B65098"/>
    <w:rsid w:val="00B65992"/>
    <w:rsid w:val="00B65A1C"/>
    <w:rsid w:val="00B66474"/>
    <w:rsid w:val="00B67B0A"/>
    <w:rsid w:val="00B71196"/>
    <w:rsid w:val="00B71701"/>
    <w:rsid w:val="00B72C5E"/>
    <w:rsid w:val="00B7469D"/>
    <w:rsid w:val="00B7477C"/>
    <w:rsid w:val="00B81197"/>
    <w:rsid w:val="00B81928"/>
    <w:rsid w:val="00B823E9"/>
    <w:rsid w:val="00B82A11"/>
    <w:rsid w:val="00B830D4"/>
    <w:rsid w:val="00B83787"/>
    <w:rsid w:val="00B8465C"/>
    <w:rsid w:val="00B85107"/>
    <w:rsid w:val="00B854B4"/>
    <w:rsid w:val="00B86A6C"/>
    <w:rsid w:val="00B87D9F"/>
    <w:rsid w:val="00B87DCC"/>
    <w:rsid w:val="00B90454"/>
    <w:rsid w:val="00B9091D"/>
    <w:rsid w:val="00B91365"/>
    <w:rsid w:val="00B918B9"/>
    <w:rsid w:val="00B91E99"/>
    <w:rsid w:val="00B9239B"/>
    <w:rsid w:val="00B9350D"/>
    <w:rsid w:val="00B9369A"/>
    <w:rsid w:val="00B936AC"/>
    <w:rsid w:val="00B941AB"/>
    <w:rsid w:val="00B950F2"/>
    <w:rsid w:val="00B9675C"/>
    <w:rsid w:val="00B97777"/>
    <w:rsid w:val="00BA0ADC"/>
    <w:rsid w:val="00BA0CB7"/>
    <w:rsid w:val="00BA1AA1"/>
    <w:rsid w:val="00BA1C6B"/>
    <w:rsid w:val="00BA2ABF"/>
    <w:rsid w:val="00BA2BC5"/>
    <w:rsid w:val="00BA42D8"/>
    <w:rsid w:val="00BA4B02"/>
    <w:rsid w:val="00BA7232"/>
    <w:rsid w:val="00BB164D"/>
    <w:rsid w:val="00BB2700"/>
    <w:rsid w:val="00BB2B93"/>
    <w:rsid w:val="00BB32E6"/>
    <w:rsid w:val="00BB357B"/>
    <w:rsid w:val="00BB3846"/>
    <w:rsid w:val="00BB4DB9"/>
    <w:rsid w:val="00BB54F8"/>
    <w:rsid w:val="00BB5E8B"/>
    <w:rsid w:val="00BB6C40"/>
    <w:rsid w:val="00BB7016"/>
    <w:rsid w:val="00BC0742"/>
    <w:rsid w:val="00BC0F93"/>
    <w:rsid w:val="00BC2AD6"/>
    <w:rsid w:val="00BC2E08"/>
    <w:rsid w:val="00BC2E61"/>
    <w:rsid w:val="00BC3DDD"/>
    <w:rsid w:val="00BC44B7"/>
    <w:rsid w:val="00BC55BD"/>
    <w:rsid w:val="00BC5FE8"/>
    <w:rsid w:val="00BC6B39"/>
    <w:rsid w:val="00BD069F"/>
    <w:rsid w:val="00BD07E3"/>
    <w:rsid w:val="00BD0897"/>
    <w:rsid w:val="00BD3C83"/>
    <w:rsid w:val="00BD55B3"/>
    <w:rsid w:val="00BD6166"/>
    <w:rsid w:val="00BD68BF"/>
    <w:rsid w:val="00BD6B62"/>
    <w:rsid w:val="00BD7751"/>
    <w:rsid w:val="00BE038D"/>
    <w:rsid w:val="00BE05B3"/>
    <w:rsid w:val="00BE12B4"/>
    <w:rsid w:val="00BE4253"/>
    <w:rsid w:val="00BE4BF9"/>
    <w:rsid w:val="00BE577A"/>
    <w:rsid w:val="00BE6594"/>
    <w:rsid w:val="00BE7D08"/>
    <w:rsid w:val="00BF0A6A"/>
    <w:rsid w:val="00BF1260"/>
    <w:rsid w:val="00BF1D2E"/>
    <w:rsid w:val="00BF4762"/>
    <w:rsid w:val="00BF55BC"/>
    <w:rsid w:val="00BF565A"/>
    <w:rsid w:val="00BF6267"/>
    <w:rsid w:val="00BF72D0"/>
    <w:rsid w:val="00BF7573"/>
    <w:rsid w:val="00BF76B3"/>
    <w:rsid w:val="00BF76DC"/>
    <w:rsid w:val="00BF792B"/>
    <w:rsid w:val="00C0221E"/>
    <w:rsid w:val="00C024E5"/>
    <w:rsid w:val="00C02591"/>
    <w:rsid w:val="00C02C24"/>
    <w:rsid w:val="00C03B4E"/>
    <w:rsid w:val="00C05F75"/>
    <w:rsid w:val="00C071CC"/>
    <w:rsid w:val="00C07F81"/>
    <w:rsid w:val="00C1049D"/>
    <w:rsid w:val="00C1051A"/>
    <w:rsid w:val="00C107E5"/>
    <w:rsid w:val="00C10F66"/>
    <w:rsid w:val="00C1269C"/>
    <w:rsid w:val="00C130D2"/>
    <w:rsid w:val="00C13967"/>
    <w:rsid w:val="00C14515"/>
    <w:rsid w:val="00C151FB"/>
    <w:rsid w:val="00C1605B"/>
    <w:rsid w:val="00C175D2"/>
    <w:rsid w:val="00C218DD"/>
    <w:rsid w:val="00C21949"/>
    <w:rsid w:val="00C22007"/>
    <w:rsid w:val="00C233A3"/>
    <w:rsid w:val="00C245E3"/>
    <w:rsid w:val="00C2483E"/>
    <w:rsid w:val="00C25905"/>
    <w:rsid w:val="00C26ACC"/>
    <w:rsid w:val="00C270F6"/>
    <w:rsid w:val="00C273A8"/>
    <w:rsid w:val="00C27696"/>
    <w:rsid w:val="00C310EE"/>
    <w:rsid w:val="00C315BF"/>
    <w:rsid w:val="00C31EAC"/>
    <w:rsid w:val="00C33CCC"/>
    <w:rsid w:val="00C35A10"/>
    <w:rsid w:val="00C3680A"/>
    <w:rsid w:val="00C372FA"/>
    <w:rsid w:val="00C373FB"/>
    <w:rsid w:val="00C4067A"/>
    <w:rsid w:val="00C41256"/>
    <w:rsid w:val="00C41AA2"/>
    <w:rsid w:val="00C41FD8"/>
    <w:rsid w:val="00C42FEF"/>
    <w:rsid w:val="00C43D87"/>
    <w:rsid w:val="00C44402"/>
    <w:rsid w:val="00C4468C"/>
    <w:rsid w:val="00C45181"/>
    <w:rsid w:val="00C453D2"/>
    <w:rsid w:val="00C455B7"/>
    <w:rsid w:val="00C47D01"/>
    <w:rsid w:val="00C5018C"/>
    <w:rsid w:val="00C502FA"/>
    <w:rsid w:val="00C50FB4"/>
    <w:rsid w:val="00C523FB"/>
    <w:rsid w:val="00C52E45"/>
    <w:rsid w:val="00C533EE"/>
    <w:rsid w:val="00C55C79"/>
    <w:rsid w:val="00C56660"/>
    <w:rsid w:val="00C56FC6"/>
    <w:rsid w:val="00C57003"/>
    <w:rsid w:val="00C600E1"/>
    <w:rsid w:val="00C60B66"/>
    <w:rsid w:val="00C60D7F"/>
    <w:rsid w:val="00C62096"/>
    <w:rsid w:val="00C62A49"/>
    <w:rsid w:val="00C62D7E"/>
    <w:rsid w:val="00C64365"/>
    <w:rsid w:val="00C6549C"/>
    <w:rsid w:val="00C65F52"/>
    <w:rsid w:val="00C67E5C"/>
    <w:rsid w:val="00C70AAE"/>
    <w:rsid w:val="00C70FA2"/>
    <w:rsid w:val="00C71E9F"/>
    <w:rsid w:val="00C746E7"/>
    <w:rsid w:val="00C76093"/>
    <w:rsid w:val="00C76949"/>
    <w:rsid w:val="00C77B35"/>
    <w:rsid w:val="00C77F46"/>
    <w:rsid w:val="00C81633"/>
    <w:rsid w:val="00C82369"/>
    <w:rsid w:val="00C823F3"/>
    <w:rsid w:val="00C8261E"/>
    <w:rsid w:val="00C8333C"/>
    <w:rsid w:val="00C85D05"/>
    <w:rsid w:val="00C874BF"/>
    <w:rsid w:val="00C8769A"/>
    <w:rsid w:val="00C87912"/>
    <w:rsid w:val="00C91CDB"/>
    <w:rsid w:val="00C9383A"/>
    <w:rsid w:val="00C97E63"/>
    <w:rsid w:val="00CA1C24"/>
    <w:rsid w:val="00CA1E5B"/>
    <w:rsid w:val="00CA1FAD"/>
    <w:rsid w:val="00CA2765"/>
    <w:rsid w:val="00CA2CDF"/>
    <w:rsid w:val="00CA3A78"/>
    <w:rsid w:val="00CA436D"/>
    <w:rsid w:val="00CA469A"/>
    <w:rsid w:val="00CA4CDB"/>
    <w:rsid w:val="00CA641D"/>
    <w:rsid w:val="00CA72B0"/>
    <w:rsid w:val="00CB08A9"/>
    <w:rsid w:val="00CB129D"/>
    <w:rsid w:val="00CB15C1"/>
    <w:rsid w:val="00CB18F5"/>
    <w:rsid w:val="00CB2078"/>
    <w:rsid w:val="00CB2F8F"/>
    <w:rsid w:val="00CB4751"/>
    <w:rsid w:val="00CB4EE1"/>
    <w:rsid w:val="00CB52C0"/>
    <w:rsid w:val="00CB584F"/>
    <w:rsid w:val="00CB6295"/>
    <w:rsid w:val="00CB74FE"/>
    <w:rsid w:val="00CB7506"/>
    <w:rsid w:val="00CC07FA"/>
    <w:rsid w:val="00CC1A72"/>
    <w:rsid w:val="00CC2996"/>
    <w:rsid w:val="00CC2A4E"/>
    <w:rsid w:val="00CC492E"/>
    <w:rsid w:val="00CC5C76"/>
    <w:rsid w:val="00CC609E"/>
    <w:rsid w:val="00CC6622"/>
    <w:rsid w:val="00CC6A0F"/>
    <w:rsid w:val="00CD0198"/>
    <w:rsid w:val="00CD0B78"/>
    <w:rsid w:val="00CD17B8"/>
    <w:rsid w:val="00CD5320"/>
    <w:rsid w:val="00CD65FE"/>
    <w:rsid w:val="00CD72C1"/>
    <w:rsid w:val="00CD7571"/>
    <w:rsid w:val="00CD79FD"/>
    <w:rsid w:val="00CE0D39"/>
    <w:rsid w:val="00CE3DD8"/>
    <w:rsid w:val="00CE4746"/>
    <w:rsid w:val="00CE52BA"/>
    <w:rsid w:val="00CE68F5"/>
    <w:rsid w:val="00CF03FA"/>
    <w:rsid w:val="00CF0EC5"/>
    <w:rsid w:val="00CF23A9"/>
    <w:rsid w:val="00CF2843"/>
    <w:rsid w:val="00CF30AF"/>
    <w:rsid w:val="00CF3A7F"/>
    <w:rsid w:val="00CF6766"/>
    <w:rsid w:val="00CF677D"/>
    <w:rsid w:val="00CF6A06"/>
    <w:rsid w:val="00CF7069"/>
    <w:rsid w:val="00CF7228"/>
    <w:rsid w:val="00D00AD8"/>
    <w:rsid w:val="00D00F3E"/>
    <w:rsid w:val="00D01097"/>
    <w:rsid w:val="00D02B35"/>
    <w:rsid w:val="00D02E73"/>
    <w:rsid w:val="00D0448A"/>
    <w:rsid w:val="00D0469A"/>
    <w:rsid w:val="00D04FA2"/>
    <w:rsid w:val="00D055C6"/>
    <w:rsid w:val="00D058D4"/>
    <w:rsid w:val="00D06A06"/>
    <w:rsid w:val="00D10716"/>
    <w:rsid w:val="00D10E15"/>
    <w:rsid w:val="00D111EE"/>
    <w:rsid w:val="00D11502"/>
    <w:rsid w:val="00D130ED"/>
    <w:rsid w:val="00D13CED"/>
    <w:rsid w:val="00D14650"/>
    <w:rsid w:val="00D1502A"/>
    <w:rsid w:val="00D15A47"/>
    <w:rsid w:val="00D16EE1"/>
    <w:rsid w:val="00D20408"/>
    <w:rsid w:val="00D20957"/>
    <w:rsid w:val="00D22B2C"/>
    <w:rsid w:val="00D23707"/>
    <w:rsid w:val="00D25189"/>
    <w:rsid w:val="00D30E95"/>
    <w:rsid w:val="00D31416"/>
    <w:rsid w:val="00D32366"/>
    <w:rsid w:val="00D32C37"/>
    <w:rsid w:val="00D32EE8"/>
    <w:rsid w:val="00D352F7"/>
    <w:rsid w:val="00D37629"/>
    <w:rsid w:val="00D4042D"/>
    <w:rsid w:val="00D429A0"/>
    <w:rsid w:val="00D437A0"/>
    <w:rsid w:val="00D46225"/>
    <w:rsid w:val="00D47D91"/>
    <w:rsid w:val="00D50C56"/>
    <w:rsid w:val="00D51B49"/>
    <w:rsid w:val="00D5221C"/>
    <w:rsid w:val="00D5278A"/>
    <w:rsid w:val="00D54388"/>
    <w:rsid w:val="00D54C2F"/>
    <w:rsid w:val="00D5655D"/>
    <w:rsid w:val="00D56C1F"/>
    <w:rsid w:val="00D5763E"/>
    <w:rsid w:val="00D579B7"/>
    <w:rsid w:val="00D62E94"/>
    <w:rsid w:val="00D63EB7"/>
    <w:rsid w:val="00D63FA0"/>
    <w:rsid w:val="00D65064"/>
    <w:rsid w:val="00D669C6"/>
    <w:rsid w:val="00D674D8"/>
    <w:rsid w:val="00D72157"/>
    <w:rsid w:val="00D73558"/>
    <w:rsid w:val="00D73C36"/>
    <w:rsid w:val="00D75372"/>
    <w:rsid w:val="00D754ED"/>
    <w:rsid w:val="00D75604"/>
    <w:rsid w:val="00D76833"/>
    <w:rsid w:val="00D7729B"/>
    <w:rsid w:val="00D812CD"/>
    <w:rsid w:val="00D8133B"/>
    <w:rsid w:val="00D814B8"/>
    <w:rsid w:val="00D81A3D"/>
    <w:rsid w:val="00D82D93"/>
    <w:rsid w:val="00D84ADC"/>
    <w:rsid w:val="00D8535F"/>
    <w:rsid w:val="00D860AD"/>
    <w:rsid w:val="00D86C11"/>
    <w:rsid w:val="00D8700F"/>
    <w:rsid w:val="00D87FCE"/>
    <w:rsid w:val="00D90A7C"/>
    <w:rsid w:val="00D92C52"/>
    <w:rsid w:val="00D93CD7"/>
    <w:rsid w:val="00D93E1E"/>
    <w:rsid w:val="00D96639"/>
    <w:rsid w:val="00DA09DE"/>
    <w:rsid w:val="00DA12E9"/>
    <w:rsid w:val="00DA2126"/>
    <w:rsid w:val="00DA2ABB"/>
    <w:rsid w:val="00DA2BA1"/>
    <w:rsid w:val="00DA4809"/>
    <w:rsid w:val="00DA53CA"/>
    <w:rsid w:val="00DA53F1"/>
    <w:rsid w:val="00DA5C64"/>
    <w:rsid w:val="00DA6221"/>
    <w:rsid w:val="00DA631F"/>
    <w:rsid w:val="00DA6B29"/>
    <w:rsid w:val="00DA7FD8"/>
    <w:rsid w:val="00DB0939"/>
    <w:rsid w:val="00DB0E3D"/>
    <w:rsid w:val="00DB1041"/>
    <w:rsid w:val="00DB1893"/>
    <w:rsid w:val="00DB3AC0"/>
    <w:rsid w:val="00DB512A"/>
    <w:rsid w:val="00DB61BD"/>
    <w:rsid w:val="00DB6CE4"/>
    <w:rsid w:val="00DB71D2"/>
    <w:rsid w:val="00DB75D4"/>
    <w:rsid w:val="00DB7AAE"/>
    <w:rsid w:val="00DC03BD"/>
    <w:rsid w:val="00DC31D8"/>
    <w:rsid w:val="00DC3FEA"/>
    <w:rsid w:val="00DC4423"/>
    <w:rsid w:val="00DC53A3"/>
    <w:rsid w:val="00DC5618"/>
    <w:rsid w:val="00DC6869"/>
    <w:rsid w:val="00DC6954"/>
    <w:rsid w:val="00DD0FA3"/>
    <w:rsid w:val="00DD13CD"/>
    <w:rsid w:val="00DD143F"/>
    <w:rsid w:val="00DD2362"/>
    <w:rsid w:val="00DD4055"/>
    <w:rsid w:val="00DD4606"/>
    <w:rsid w:val="00DD5138"/>
    <w:rsid w:val="00DD659D"/>
    <w:rsid w:val="00DE084B"/>
    <w:rsid w:val="00DE088C"/>
    <w:rsid w:val="00DE0E9E"/>
    <w:rsid w:val="00DE23A6"/>
    <w:rsid w:val="00DE2B8C"/>
    <w:rsid w:val="00DE37E2"/>
    <w:rsid w:val="00DE46EF"/>
    <w:rsid w:val="00DE49E4"/>
    <w:rsid w:val="00DE7F31"/>
    <w:rsid w:val="00DF1455"/>
    <w:rsid w:val="00DF1A8A"/>
    <w:rsid w:val="00DF1F0E"/>
    <w:rsid w:val="00DF2387"/>
    <w:rsid w:val="00DF3228"/>
    <w:rsid w:val="00DF45D7"/>
    <w:rsid w:val="00DF5693"/>
    <w:rsid w:val="00DF6103"/>
    <w:rsid w:val="00DF724E"/>
    <w:rsid w:val="00DF7712"/>
    <w:rsid w:val="00DF7B03"/>
    <w:rsid w:val="00DF7F1D"/>
    <w:rsid w:val="00E00392"/>
    <w:rsid w:val="00E01D1A"/>
    <w:rsid w:val="00E02BDC"/>
    <w:rsid w:val="00E046B8"/>
    <w:rsid w:val="00E04804"/>
    <w:rsid w:val="00E05B06"/>
    <w:rsid w:val="00E07506"/>
    <w:rsid w:val="00E07532"/>
    <w:rsid w:val="00E077E0"/>
    <w:rsid w:val="00E07A5D"/>
    <w:rsid w:val="00E1130F"/>
    <w:rsid w:val="00E124EE"/>
    <w:rsid w:val="00E13562"/>
    <w:rsid w:val="00E1357F"/>
    <w:rsid w:val="00E13F23"/>
    <w:rsid w:val="00E14B99"/>
    <w:rsid w:val="00E14ED1"/>
    <w:rsid w:val="00E154D1"/>
    <w:rsid w:val="00E16D3E"/>
    <w:rsid w:val="00E177DF"/>
    <w:rsid w:val="00E22FD4"/>
    <w:rsid w:val="00E23FBE"/>
    <w:rsid w:val="00E2463B"/>
    <w:rsid w:val="00E2503E"/>
    <w:rsid w:val="00E255B9"/>
    <w:rsid w:val="00E25A4B"/>
    <w:rsid w:val="00E25D08"/>
    <w:rsid w:val="00E25F0E"/>
    <w:rsid w:val="00E25F66"/>
    <w:rsid w:val="00E26BEB"/>
    <w:rsid w:val="00E30F5B"/>
    <w:rsid w:val="00E30FD0"/>
    <w:rsid w:val="00E31588"/>
    <w:rsid w:val="00E3198C"/>
    <w:rsid w:val="00E3286A"/>
    <w:rsid w:val="00E33266"/>
    <w:rsid w:val="00E342E5"/>
    <w:rsid w:val="00E344B1"/>
    <w:rsid w:val="00E35FD4"/>
    <w:rsid w:val="00E37AA1"/>
    <w:rsid w:val="00E40D84"/>
    <w:rsid w:val="00E4297A"/>
    <w:rsid w:val="00E431B2"/>
    <w:rsid w:val="00E431D3"/>
    <w:rsid w:val="00E45A79"/>
    <w:rsid w:val="00E45E1B"/>
    <w:rsid w:val="00E46519"/>
    <w:rsid w:val="00E46A40"/>
    <w:rsid w:val="00E50D7B"/>
    <w:rsid w:val="00E5193E"/>
    <w:rsid w:val="00E51A70"/>
    <w:rsid w:val="00E52371"/>
    <w:rsid w:val="00E52BAD"/>
    <w:rsid w:val="00E531B2"/>
    <w:rsid w:val="00E53361"/>
    <w:rsid w:val="00E5373E"/>
    <w:rsid w:val="00E54628"/>
    <w:rsid w:val="00E555D6"/>
    <w:rsid w:val="00E55EB3"/>
    <w:rsid w:val="00E55FF7"/>
    <w:rsid w:val="00E5787B"/>
    <w:rsid w:val="00E625D1"/>
    <w:rsid w:val="00E62615"/>
    <w:rsid w:val="00E62762"/>
    <w:rsid w:val="00E63877"/>
    <w:rsid w:val="00E6570B"/>
    <w:rsid w:val="00E668B8"/>
    <w:rsid w:val="00E671FC"/>
    <w:rsid w:val="00E67E28"/>
    <w:rsid w:val="00E7018D"/>
    <w:rsid w:val="00E70B40"/>
    <w:rsid w:val="00E70C0F"/>
    <w:rsid w:val="00E7432A"/>
    <w:rsid w:val="00E74BF6"/>
    <w:rsid w:val="00E75601"/>
    <w:rsid w:val="00E75CCF"/>
    <w:rsid w:val="00E7686D"/>
    <w:rsid w:val="00E76E7A"/>
    <w:rsid w:val="00E814F1"/>
    <w:rsid w:val="00E8162B"/>
    <w:rsid w:val="00E830A7"/>
    <w:rsid w:val="00E835E8"/>
    <w:rsid w:val="00E83D46"/>
    <w:rsid w:val="00E84BF8"/>
    <w:rsid w:val="00E853B3"/>
    <w:rsid w:val="00E8589C"/>
    <w:rsid w:val="00E86766"/>
    <w:rsid w:val="00E8684F"/>
    <w:rsid w:val="00E86DD8"/>
    <w:rsid w:val="00E91804"/>
    <w:rsid w:val="00E93972"/>
    <w:rsid w:val="00E9484F"/>
    <w:rsid w:val="00E95029"/>
    <w:rsid w:val="00E95B38"/>
    <w:rsid w:val="00E961B2"/>
    <w:rsid w:val="00E967B4"/>
    <w:rsid w:val="00E96AD0"/>
    <w:rsid w:val="00E97DA8"/>
    <w:rsid w:val="00EA13F7"/>
    <w:rsid w:val="00EA362F"/>
    <w:rsid w:val="00EA5528"/>
    <w:rsid w:val="00EA5856"/>
    <w:rsid w:val="00EA5B8B"/>
    <w:rsid w:val="00EA5F96"/>
    <w:rsid w:val="00EA7AF6"/>
    <w:rsid w:val="00EB091E"/>
    <w:rsid w:val="00EB2462"/>
    <w:rsid w:val="00EB3062"/>
    <w:rsid w:val="00EB309F"/>
    <w:rsid w:val="00EB3640"/>
    <w:rsid w:val="00EB381E"/>
    <w:rsid w:val="00EB4F65"/>
    <w:rsid w:val="00EB536A"/>
    <w:rsid w:val="00EB5823"/>
    <w:rsid w:val="00EB67C3"/>
    <w:rsid w:val="00EB6F67"/>
    <w:rsid w:val="00EB7032"/>
    <w:rsid w:val="00EB7DE8"/>
    <w:rsid w:val="00EC0576"/>
    <w:rsid w:val="00EC06F6"/>
    <w:rsid w:val="00EC0B6B"/>
    <w:rsid w:val="00EC11AE"/>
    <w:rsid w:val="00EC193B"/>
    <w:rsid w:val="00EC253F"/>
    <w:rsid w:val="00EC2669"/>
    <w:rsid w:val="00EC5206"/>
    <w:rsid w:val="00EC553A"/>
    <w:rsid w:val="00EC5A4B"/>
    <w:rsid w:val="00EC638C"/>
    <w:rsid w:val="00EC7834"/>
    <w:rsid w:val="00ED04DA"/>
    <w:rsid w:val="00ED216A"/>
    <w:rsid w:val="00ED3B05"/>
    <w:rsid w:val="00ED42D9"/>
    <w:rsid w:val="00ED4B53"/>
    <w:rsid w:val="00ED5CFE"/>
    <w:rsid w:val="00ED6D2B"/>
    <w:rsid w:val="00ED7472"/>
    <w:rsid w:val="00ED7D54"/>
    <w:rsid w:val="00EE0551"/>
    <w:rsid w:val="00EE0A8A"/>
    <w:rsid w:val="00EE1BB5"/>
    <w:rsid w:val="00EE362C"/>
    <w:rsid w:val="00EE387D"/>
    <w:rsid w:val="00EE3A92"/>
    <w:rsid w:val="00EE6836"/>
    <w:rsid w:val="00EE772D"/>
    <w:rsid w:val="00EE7736"/>
    <w:rsid w:val="00EF0D30"/>
    <w:rsid w:val="00EF0DC2"/>
    <w:rsid w:val="00EF11EC"/>
    <w:rsid w:val="00EF1DFE"/>
    <w:rsid w:val="00EF4792"/>
    <w:rsid w:val="00EF5642"/>
    <w:rsid w:val="00EF5C64"/>
    <w:rsid w:val="00EF6BCE"/>
    <w:rsid w:val="00F00BA5"/>
    <w:rsid w:val="00F01864"/>
    <w:rsid w:val="00F01D7B"/>
    <w:rsid w:val="00F03ACE"/>
    <w:rsid w:val="00F043C2"/>
    <w:rsid w:val="00F049C5"/>
    <w:rsid w:val="00F05D5E"/>
    <w:rsid w:val="00F06095"/>
    <w:rsid w:val="00F07992"/>
    <w:rsid w:val="00F10EB2"/>
    <w:rsid w:val="00F117C6"/>
    <w:rsid w:val="00F11854"/>
    <w:rsid w:val="00F1360E"/>
    <w:rsid w:val="00F13C47"/>
    <w:rsid w:val="00F1478F"/>
    <w:rsid w:val="00F1700A"/>
    <w:rsid w:val="00F1709C"/>
    <w:rsid w:val="00F179D6"/>
    <w:rsid w:val="00F21102"/>
    <w:rsid w:val="00F217EB"/>
    <w:rsid w:val="00F2342B"/>
    <w:rsid w:val="00F23B35"/>
    <w:rsid w:val="00F2475A"/>
    <w:rsid w:val="00F24831"/>
    <w:rsid w:val="00F24D79"/>
    <w:rsid w:val="00F25397"/>
    <w:rsid w:val="00F26CC5"/>
    <w:rsid w:val="00F27F2E"/>
    <w:rsid w:val="00F3067A"/>
    <w:rsid w:val="00F312D9"/>
    <w:rsid w:val="00F31DF2"/>
    <w:rsid w:val="00F332A1"/>
    <w:rsid w:val="00F34372"/>
    <w:rsid w:val="00F3594E"/>
    <w:rsid w:val="00F3771A"/>
    <w:rsid w:val="00F43033"/>
    <w:rsid w:val="00F440B9"/>
    <w:rsid w:val="00F44341"/>
    <w:rsid w:val="00F455B0"/>
    <w:rsid w:val="00F46365"/>
    <w:rsid w:val="00F5001E"/>
    <w:rsid w:val="00F527BF"/>
    <w:rsid w:val="00F52DE6"/>
    <w:rsid w:val="00F52F36"/>
    <w:rsid w:val="00F54231"/>
    <w:rsid w:val="00F55C91"/>
    <w:rsid w:val="00F56AEC"/>
    <w:rsid w:val="00F60514"/>
    <w:rsid w:val="00F61F90"/>
    <w:rsid w:val="00F6487B"/>
    <w:rsid w:val="00F66FC7"/>
    <w:rsid w:val="00F67156"/>
    <w:rsid w:val="00F673AA"/>
    <w:rsid w:val="00F6785C"/>
    <w:rsid w:val="00F67DBB"/>
    <w:rsid w:val="00F70FC0"/>
    <w:rsid w:val="00F712D8"/>
    <w:rsid w:val="00F719A5"/>
    <w:rsid w:val="00F71EAD"/>
    <w:rsid w:val="00F72507"/>
    <w:rsid w:val="00F7274D"/>
    <w:rsid w:val="00F73E59"/>
    <w:rsid w:val="00F73FAB"/>
    <w:rsid w:val="00F74B35"/>
    <w:rsid w:val="00F75AAE"/>
    <w:rsid w:val="00F75D1C"/>
    <w:rsid w:val="00F761B2"/>
    <w:rsid w:val="00F77265"/>
    <w:rsid w:val="00F77E14"/>
    <w:rsid w:val="00F802C0"/>
    <w:rsid w:val="00F813C1"/>
    <w:rsid w:val="00F82B9B"/>
    <w:rsid w:val="00F82CE2"/>
    <w:rsid w:val="00F83B53"/>
    <w:rsid w:val="00F83E52"/>
    <w:rsid w:val="00F83E5E"/>
    <w:rsid w:val="00F84E8D"/>
    <w:rsid w:val="00F85728"/>
    <w:rsid w:val="00F86511"/>
    <w:rsid w:val="00F87CAC"/>
    <w:rsid w:val="00F87F86"/>
    <w:rsid w:val="00F9160B"/>
    <w:rsid w:val="00F91DF8"/>
    <w:rsid w:val="00F92931"/>
    <w:rsid w:val="00F936D1"/>
    <w:rsid w:val="00F94274"/>
    <w:rsid w:val="00F94D3B"/>
    <w:rsid w:val="00F95057"/>
    <w:rsid w:val="00F957E4"/>
    <w:rsid w:val="00FA034F"/>
    <w:rsid w:val="00FA0711"/>
    <w:rsid w:val="00FA2EDC"/>
    <w:rsid w:val="00FA33AA"/>
    <w:rsid w:val="00FA38D7"/>
    <w:rsid w:val="00FA4067"/>
    <w:rsid w:val="00FA41EB"/>
    <w:rsid w:val="00FA42C4"/>
    <w:rsid w:val="00FA5081"/>
    <w:rsid w:val="00FA5394"/>
    <w:rsid w:val="00FA56CE"/>
    <w:rsid w:val="00FB194E"/>
    <w:rsid w:val="00FB2338"/>
    <w:rsid w:val="00FB4836"/>
    <w:rsid w:val="00FB4F7A"/>
    <w:rsid w:val="00FB513D"/>
    <w:rsid w:val="00FB634B"/>
    <w:rsid w:val="00FB6A81"/>
    <w:rsid w:val="00FB6B4E"/>
    <w:rsid w:val="00FB72D0"/>
    <w:rsid w:val="00FB7353"/>
    <w:rsid w:val="00FC03DA"/>
    <w:rsid w:val="00FC0F08"/>
    <w:rsid w:val="00FC14CC"/>
    <w:rsid w:val="00FC1BD4"/>
    <w:rsid w:val="00FC4828"/>
    <w:rsid w:val="00FC4BFA"/>
    <w:rsid w:val="00FC6F3F"/>
    <w:rsid w:val="00FD0732"/>
    <w:rsid w:val="00FD16A2"/>
    <w:rsid w:val="00FD5E58"/>
    <w:rsid w:val="00FD5F75"/>
    <w:rsid w:val="00FD6032"/>
    <w:rsid w:val="00FD6326"/>
    <w:rsid w:val="00FD7AD5"/>
    <w:rsid w:val="00FE2744"/>
    <w:rsid w:val="00FE2807"/>
    <w:rsid w:val="00FE28DE"/>
    <w:rsid w:val="00FE2CDB"/>
    <w:rsid w:val="00FE3427"/>
    <w:rsid w:val="00FE36F4"/>
    <w:rsid w:val="00FE46C7"/>
    <w:rsid w:val="00FE5646"/>
    <w:rsid w:val="00FE5E89"/>
    <w:rsid w:val="00FE6744"/>
    <w:rsid w:val="00FE6B9C"/>
    <w:rsid w:val="00FF1052"/>
    <w:rsid w:val="00FF1E16"/>
    <w:rsid w:val="00FF1FB4"/>
    <w:rsid w:val="00FF1FD2"/>
    <w:rsid w:val="00FF2895"/>
    <w:rsid w:val="00FF314F"/>
    <w:rsid w:val="00FF3297"/>
    <w:rsid w:val="00FF35E3"/>
    <w:rsid w:val="00FF37B9"/>
    <w:rsid w:val="00FF5F6C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60" stroke="f">
      <v:fill color="#f60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9083102"/>
  <w15:chartTrackingRefBased/>
  <w15:docId w15:val="{CD1DA19A-DEAD-4BBA-9A16-21AA3AB4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899"/>
    <w:rPr>
      <w:rFonts w:ascii="Arial" w:hAnsi="Arial"/>
    </w:rPr>
  </w:style>
  <w:style w:type="paragraph" w:styleId="Nagwek1">
    <w:name w:val="heading 1"/>
    <w:basedOn w:val="Normalny"/>
    <w:next w:val="Normalny"/>
    <w:link w:val="Nagwek1Znak1"/>
    <w:uiPriority w:val="9"/>
    <w:qFormat/>
    <w:pPr>
      <w:keepNext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2F03AD"/>
    <w:pPr>
      <w:keepNext/>
      <w:numPr>
        <w:numId w:val="3"/>
      </w:numPr>
      <w:spacing w:before="240" w:after="120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rsid w:val="00EB5823"/>
    <w:pPr>
      <w:keepNext/>
      <w:spacing w:before="120"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ind w:left="-108"/>
      <w:outlineLvl w:val="3"/>
    </w:pPr>
    <w:rPr>
      <w:b/>
      <w:sz w:val="1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00" w:lineRule="exact"/>
      <w:ind w:left="-106"/>
      <w:outlineLvl w:val="4"/>
    </w:pPr>
    <w:rPr>
      <w:i/>
      <w:sz w:val="18"/>
      <w:lang w:val="x-none" w:eastAsia="x-none"/>
    </w:rPr>
  </w:style>
  <w:style w:type="paragraph" w:styleId="Nagwek6">
    <w:name w:val="heading 6"/>
    <w:basedOn w:val="Normalny"/>
    <w:next w:val="Normalny"/>
    <w:uiPriority w:val="9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i/>
      <w:sz w:val="18"/>
      <w:lang w:val="x-none" w:eastAsia="x-none"/>
    </w:rPr>
  </w:style>
  <w:style w:type="paragraph" w:styleId="Nagwek8">
    <w:name w:val="heading 8"/>
    <w:basedOn w:val="Normalny"/>
    <w:next w:val="Normalny"/>
    <w:uiPriority w:val="9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uiPriority w:val="9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podstawowy">
    <w:name w:val="Body Text"/>
    <w:aliases w:val="(F2)"/>
    <w:basedOn w:val="Normalny"/>
    <w:pPr>
      <w:spacing w:line="280" w:lineRule="exact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przypisudolnego">
    <w:name w:val="footnote text"/>
    <w:aliases w:val="Podrozdział,Footnote,Podrozdzia3"/>
    <w:basedOn w:val="Normalny"/>
    <w:uiPriority w:val="99"/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Zwykytekst">
    <w:name w:val="Plain Text"/>
    <w:basedOn w:val="Normalny"/>
    <w:uiPriority w:val="99"/>
    <w:semiHidden/>
    <w:rPr>
      <w:rFonts w:ascii="Courier New" w:eastAsia="SimSun" w:hAnsi="Courier New" w:cs="Courier New"/>
      <w:lang w:eastAsia="zh-CN"/>
    </w:rPr>
  </w:style>
  <w:style w:type="character" w:customStyle="1" w:styleId="tekst12">
    <w:name w:val="tekst12"/>
    <w:rPr>
      <w:rFonts w:ascii="Arial" w:hAnsi="Arial"/>
      <w:color w:val="auto"/>
      <w:sz w:val="24"/>
      <w:u w:val="none"/>
    </w:rPr>
  </w:style>
  <w:style w:type="paragraph" w:customStyle="1" w:styleId="akapit1214">
    <w:name w:val="akapit12/14"/>
    <w:pPr>
      <w:spacing w:line="280" w:lineRule="exact"/>
    </w:pPr>
    <w:rPr>
      <w:rFonts w:ascii="Arial" w:hAnsi="Arial"/>
      <w:noProof/>
      <w:color w:val="000000"/>
      <w:sz w:val="24"/>
    </w:rPr>
  </w:style>
  <w:style w:type="paragraph" w:customStyle="1" w:styleId="tabulator120">
    <w:name w:val="tabulator 120"/>
    <w:basedOn w:val="akapit1214"/>
    <w:pPr>
      <w:tabs>
        <w:tab w:val="left" w:pos="5670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paragraph" w:styleId="Tekstpodstawowywcity2">
    <w:name w:val="Body Text Indent 2"/>
    <w:basedOn w:val="Normalny"/>
    <w:link w:val="Tekstpodstawowywcity2Znak"/>
    <w:unhideWhenUsed/>
    <w:rsid w:val="00335FA5"/>
    <w:pPr>
      <w:spacing w:after="120" w:line="480" w:lineRule="auto"/>
      <w:ind w:left="283"/>
    </w:pPr>
  </w:style>
  <w:style w:type="paragraph" w:styleId="Tytu">
    <w:name w:val="Title"/>
    <w:basedOn w:val="Normalny"/>
    <w:link w:val="TytuZnak1"/>
    <w:qFormat/>
    <w:pPr>
      <w:jc w:val="center"/>
    </w:pPr>
    <w:rPr>
      <w:sz w:val="44"/>
    </w:rPr>
  </w:style>
  <w:style w:type="character" w:customStyle="1" w:styleId="TytuZnak">
    <w:name w:val="Tytuł Znak"/>
    <w:rPr>
      <w:rFonts w:ascii="Arial" w:hAnsi="Arial"/>
      <w:sz w:val="44"/>
    </w:rPr>
  </w:style>
  <w:style w:type="paragraph" w:styleId="Tekstpodstawowy3">
    <w:name w:val="Body Text 3"/>
    <w:basedOn w:val="Normalny"/>
    <w:uiPriority w:val="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uiPriority w:val="99"/>
    <w:rPr>
      <w:sz w:val="16"/>
      <w:szCs w:val="16"/>
    </w:rPr>
  </w:style>
  <w:style w:type="paragraph" w:styleId="Tekstpodstawowywcity3">
    <w:name w:val="Body Text Indent 3"/>
    <w:basedOn w:val="Normalny"/>
    <w:uiPriority w:val="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uiPriority w:val="99"/>
    <w:rPr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TableText">
    <w:name w:val="Table Text"/>
    <w:pPr>
      <w:widowControl w:val="0"/>
      <w:autoSpaceDE w:val="0"/>
      <w:autoSpaceDN w:val="0"/>
      <w:jc w:val="both"/>
    </w:pPr>
  </w:style>
  <w:style w:type="paragraph" w:customStyle="1" w:styleId="Maly">
    <w:name w:val="Maly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/>
      <w:sz w:val="16"/>
      <w:szCs w:val="16"/>
    </w:rPr>
  </w:style>
  <w:style w:type="paragraph" w:customStyle="1" w:styleId="xl27">
    <w:name w:val="xl2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agwek9Znak">
    <w:name w:val="Nagłówek 9 Znak"/>
    <w:uiPriority w:val="9"/>
    <w:rPr>
      <w:rFonts w:ascii="Cambria" w:eastAsia="Times New Roman" w:hAnsi="Cambria" w:cs="Times New Roman"/>
      <w:sz w:val="22"/>
      <w:szCs w:val="22"/>
    </w:rPr>
  </w:style>
  <w:style w:type="paragraph" w:styleId="Tekstpodstawowywcity">
    <w:name w:val="Body Text Indent"/>
    <w:basedOn w:val="Normalny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H4">
    <w:name w:val="H4"/>
    <w:basedOn w:val="Normalny"/>
    <w:next w:val="Normalny"/>
    <w:pPr>
      <w:keepNext/>
      <w:spacing w:before="100" w:after="100"/>
      <w:outlineLvl w:val="4"/>
    </w:pPr>
    <w:rPr>
      <w:b/>
      <w:snapToGrid w:val="0"/>
      <w:sz w:val="24"/>
    </w:rPr>
  </w:style>
  <w:style w:type="paragraph" w:customStyle="1" w:styleId="bodytext2">
    <w:name w:val="bodytext2"/>
    <w:basedOn w:val="Normalny"/>
    <w:pPr>
      <w:overflowPunct w:val="0"/>
      <w:autoSpaceDE w:val="0"/>
      <w:autoSpaceDN w:val="0"/>
    </w:pPr>
    <w:rPr>
      <w:rFonts w:cs="Arial"/>
      <w:sz w:val="24"/>
      <w:szCs w:val="24"/>
    </w:rPr>
  </w:style>
  <w:style w:type="paragraph" w:customStyle="1" w:styleId="bodytext3">
    <w:name w:val="bodytext3"/>
    <w:basedOn w:val="Normalny"/>
    <w:pPr>
      <w:overflowPunct w:val="0"/>
      <w:autoSpaceDE w:val="0"/>
      <w:jc w:val="both"/>
    </w:pPr>
    <w:rPr>
      <w:color w:val="000000"/>
      <w:sz w:val="22"/>
      <w:szCs w:val="22"/>
    </w:rPr>
  </w:style>
  <w:style w:type="character" w:customStyle="1" w:styleId="NagwekZnak">
    <w:name w:val="Nagłówek Znak"/>
    <w:basedOn w:val="Domylnaczcionkaakapitu"/>
    <w:locked/>
  </w:style>
  <w:style w:type="paragraph" w:customStyle="1" w:styleId="Tekstpodstawowywcity21">
    <w:name w:val="Tekst podstawowy wcięty 21"/>
    <w:basedOn w:val="Normalny"/>
    <w:pPr>
      <w:ind w:left="993" w:hanging="567"/>
      <w:jc w:val="both"/>
    </w:pPr>
    <w:rPr>
      <w:sz w:val="24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uiPriority w:val="99"/>
    <w:qFormat/>
  </w:style>
  <w:style w:type="character" w:customStyle="1" w:styleId="TekstkomentarzaZnak">
    <w:name w:val="Tekst komentarza Znak"/>
    <w:aliases w:val="Znak Znak,Tekst podstawowy 31 Znak Znak"/>
    <w:basedOn w:val="Domylnaczcionkaakapitu"/>
    <w:uiPriority w:val="99"/>
    <w:qFormat/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Nagwek6Znak">
    <w:name w:val="Nagłówek 6 Znak"/>
    <w:uiPriority w:val="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uiPriority w:val="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abela">
    <w:name w:val="tabela"/>
    <w:basedOn w:val="Normalny"/>
    <w:next w:val="Normalny"/>
    <w:pPr>
      <w:jc w:val="both"/>
    </w:pPr>
    <w:rPr>
      <w:rFonts w:ascii="Arial Narrow" w:hAnsi="Arial Narrow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5FA5"/>
  </w:style>
  <w:style w:type="character" w:customStyle="1" w:styleId="Nagwek1Znak">
    <w:name w:val="Nagłówek 1 Znak"/>
    <w:uiPriority w:val="9"/>
    <w:rsid w:val="00335FA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rsid w:val="00335FA5"/>
    <w:rPr>
      <w:rFonts w:ascii="Cambria" w:hAnsi="Cambria" w:cs="Cambria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335FA5"/>
    <w:pPr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Naglowektimes1">
    <w:name w:val="Naglowek times1"/>
    <w:basedOn w:val="Tekstpodstawowy"/>
    <w:rsid w:val="00335FA5"/>
    <w:pPr>
      <w:shd w:val="clear" w:color="auto" w:fill="000000"/>
      <w:spacing w:line="360" w:lineRule="auto"/>
      <w:jc w:val="both"/>
    </w:pPr>
    <w:rPr>
      <w:rFonts w:ascii="Times New Roman" w:hAnsi="Times New Roman"/>
      <w:b/>
      <w:bCs/>
      <w:smallCaps/>
      <w:szCs w:val="24"/>
      <w:lang w:val="en-US"/>
    </w:rPr>
  </w:style>
  <w:style w:type="character" w:customStyle="1" w:styleId="TekstpodstawowyZnak">
    <w:name w:val="Tekst podstawowy Znak"/>
    <w:aliases w:val="(F2) Znak"/>
    <w:rsid w:val="00335FA5"/>
    <w:rPr>
      <w:rFonts w:ascii="Times New Roman" w:hAnsi="Times New Roman" w:cs="Times New Roman"/>
      <w:sz w:val="24"/>
      <w:szCs w:val="24"/>
    </w:rPr>
  </w:style>
  <w:style w:type="character" w:customStyle="1" w:styleId="ZwykytekstZnak">
    <w:name w:val="Zwykły tekst Znak"/>
    <w:uiPriority w:val="99"/>
    <w:rsid w:val="00335FA5"/>
    <w:rPr>
      <w:rFonts w:ascii="Courier New" w:hAnsi="Courier New" w:cs="Courier New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uiPriority w:val="99"/>
    <w:rsid w:val="00335FA5"/>
    <w:rPr>
      <w:rFonts w:ascii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qFormat/>
    <w:rsid w:val="00335FA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335FA5"/>
    <w:rPr>
      <w:rFonts w:ascii="Times New Roman" w:hAnsi="Times New Roman" w:cs="Times New Roman"/>
    </w:r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335FA5"/>
    <w:pPr>
      <w:ind w:left="708"/>
    </w:pPr>
    <w:rPr>
      <w:sz w:val="24"/>
      <w:szCs w:val="24"/>
    </w:rPr>
  </w:style>
  <w:style w:type="character" w:customStyle="1" w:styleId="Nagwek3Znak">
    <w:name w:val="Nagłówek 3 Znak"/>
    <w:rsid w:val="00335FA5"/>
    <w:rPr>
      <w:rFonts w:ascii="Arial" w:hAnsi="Arial" w:cs="Arial"/>
      <w:b/>
      <w:bCs/>
      <w:sz w:val="26"/>
      <w:szCs w:val="26"/>
    </w:rPr>
  </w:style>
  <w:style w:type="paragraph" w:customStyle="1" w:styleId="Tekstpodstawowy21">
    <w:name w:val="Tekst podstawowy 21"/>
    <w:basedOn w:val="Normalny"/>
    <w:rsid w:val="00335FA5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4Znak">
    <w:name w:val="Nagłówek 4 Znak"/>
    <w:link w:val="Nagwek4"/>
    <w:rsid w:val="00AB0523"/>
    <w:rPr>
      <w:rFonts w:ascii="Arial" w:hAnsi="Arial"/>
      <w:b/>
      <w:sz w:val="18"/>
    </w:rPr>
  </w:style>
  <w:style w:type="character" w:customStyle="1" w:styleId="Nagwek5Znak">
    <w:name w:val="Nagłówek 5 Znak"/>
    <w:link w:val="Nagwek5"/>
    <w:rsid w:val="00AB0523"/>
    <w:rPr>
      <w:rFonts w:ascii="Arial" w:hAnsi="Arial"/>
      <w:i/>
      <w:sz w:val="18"/>
    </w:rPr>
  </w:style>
  <w:style w:type="character" w:customStyle="1" w:styleId="Nagwek7Znak">
    <w:name w:val="Nagłówek 7 Znak"/>
    <w:link w:val="Nagwek7"/>
    <w:rsid w:val="00AB0523"/>
    <w:rPr>
      <w:rFonts w:ascii="Arial" w:hAnsi="Arial"/>
      <w:i/>
      <w:sz w:val="18"/>
    </w:rPr>
  </w:style>
  <w:style w:type="paragraph" w:customStyle="1" w:styleId="xl48">
    <w:name w:val="xl48"/>
    <w:basedOn w:val="Normalny"/>
    <w:rsid w:val="00AB0523"/>
    <w:pPr>
      <w:spacing w:before="100" w:beforeAutospacing="1" w:after="100" w:afterAutospacing="1" w:line="276" w:lineRule="auto"/>
      <w:ind w:left="357"/>
      <w:jc w:val="both"/>
      <w:textAlignment w:val="top"/>
    </w:pPr>
    <w:rPr>
      <w:rFonts w:ascii="Arial Unicode MS" w:eastAsia="Arial Unicode MS" w:hAnsi="Arial Unicode MS" w:cs="Arial Unicode MS"/>
      <w:sz w:val="22"/>
      <w:szCs w:val="22"/>
      <w:lang w:val="en-US" w:eastAsia="en-US" w:bidi="en-US"/>
    </w:rPr>
  </w:style>
  <w:style w:type="paragraph" w:customStyle="1" w:styleId="WW-Tekstpodstawowy3">
    <w:name w:val="WW-Tekst podstawowy 3"/>
    <w:basedOn w:val="Normalny"/>
    <w:rsid w:val="00AB0523"/>
    <w:pPr>
      <w:autoSpaceDE w:val="0"/>
      <w:autoSpaceDN w:val="0"/>
      <w:adjustRightInd w:val="0"/>
      <w:spacing w:after="200" w:line="276" w:lineRule="auto"/>
      <w:ind w:left="357"/>
      <w:jc w:val="both"/>
    </w:pPr>
    <w:rPr>
      <w:rFonts w:ascii="Calibri" w:hAnsi="Calibri"/>
      <w:b/>
      <w:bCs/>
      <w:szCs w:val="22"/>
      <w:lang w:val="en-US" w:eastAsia="en-US" w:bidi="en-US"/>
    </w:rPr>
  </w:style>
  <w:style w:type="paragraph" w:styleId="Tekstblokowy">
    <w:name w:val="Block Text"/>
    <w:basedOn w:val="Normalny"/>
    <w:rsid w:val="00AB0523"/>
    <w:pPr>
      <w:spacing w:before="120" w:after="200" w:line="276" w:lineRule="auto"/>
      <w:ind w:left="1418" w:right="-114" w:hanging="709"/>
      <w:jc w:val="both"/>
    </w:pPr>
    <w:rPr>
      <w:spacing w:val="-3"/>
      <w:sz w:val="22"/>
      <w:lang w:val="en-US" w:eastAsia="en-US" w:bidi="en-US"/>
    </w:rPr>
  </w:style>
  <w:style w:type="paragraph" w:styleId="Lista">
    <w:name w:val="List"/>
    <w:basedOn w:val="Normalny"/>
    <w:rsid w:val="00AB0523"/>
    <w:pPr>
      <w:spacing w:after="200" w:line="276" w:lineRule="auto"/>
      <w:ind w:left="283" w:hanging="283"/>
      <w:jc w:val="both"/>
    </w:pPr>
    <w:rPr>
      <w:rFonts w:ascii="Calibri" w:hAnsi="Calibri"/>
      <w:lang w:val="en-US" w:eastAsia="en-US" w:bidi="en-US"/>
    </w:rPr>
  </w:style>
  <w:style w:type="paragraph" w:customStyle="1" w:styleId="NormalnyWeb1">
    <w:name w:val="Normalny (Web)1"/>
    <w:basedOn w:val="Normalny"/>
    <w:rsid w:val="00AB0523"/>
    <w:pPr>
      <w:overflowPunct w:val="0"/>
      <w:autoSpaceDE w:val="0"/>
      <w:autoSpaceDN w:val="0"/>
      <w:adjustRightInd w:val="0"/>
      <w:spacing w:before="100" w:after="100" w:line="276" w:lineRule="auto"/>
      <w:ind w:left="357"/>
      <w:jc w:val="both"/>
      <w:textAlignment w:val="baseline"/>
    </w:pPr>
    <w:rPr>
      <w:rFonts w:ascii="Arial Unicode MS" w:eastAsia="Arial Unicode MS" w:hAnsi="Calibri"/>
      <w:lang w:val="en-US" w:eastAsia="en-US" w:bidi="en-US"/>
    </w:rPr>
  </w:style>
  <w:style w:type="character" w:styleId="UyteHipercze">
    <w:name w:val="FollowedHyperlink"/>
    <w:rsid w:val="00AB0523"/>
    <w:rPr>
      <w:color w:val="800080"/>
      <w:u w:val="single"/>
    </w:rPr>
  </w:style>
  <w:style w:type="paragraph" w:customStyle="1" w:styleId="Punkt">
    <w:name w:val="Punkt"/>
    <w:basedOn w:val="Normalny"/>
    <w:rsid w:val="00AB0523"/>
    <w:pPr>
      <w:tabs>
        <w:tab w:val="num" w:pos="360"/>
      </w:tabs>
      <w:spacing w:after="200" w:line="276" w:lineRule="auto"/>
      <w:ind w:left="357"/>
      <w:jc w:val="both"/>
    </w:pPr>
    <w:rPr>
      <w:szCs w:val="22"/>
      <w:lang w:val="en-US" w:eastAsia="en-US" w:bidi="en-US"/>
    </w:rPr>
  </w:style>
  <w:style w:type="paragraph" w:customStyle="1" w:styleId="ZnakZnakZnakZnak">
    <w:name w:val="Znak Znak Znak Znak"/>
    <w:basedOn w:val="Normalny"/>
    <w:rsid w:val="00AB0523"/>
    <w:pPr>
      <w:spacing w:after="200" w:line="276" w:lineRule="auto"/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1">
    <w:name w:val="h1"/>
    <w:basedOn w:val="Domylnaczcionkaakapitu"/>
    <w:rsid w:val="00AB0523"/>
  </w:style>
  <w:style w:type="paragraph" w:styleId="Lista2">
    <w:name w:val="List 2"/>
    <w:basedOn w:val="Normalny"/>
    <w:rsid w:val="00AB0523"/>
    <w:pPr>
      <w:spacing w:after="200" w:line="276" w:lineRule="auto"/>
      <w:ind w:left="566" w:hanging="283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font7">
    <w:name w:val="font7"/>
    <w:basedOn w:val="Normalny"/>
    <w:rsid w:val="00AB0523"/>
    <w:pPr>
      <w:suppressAutoHyphens/>
      <w:spacing w:before="280" w:after="280" w:line="276" w:lineRule="auto"/>
      <w:ind w:left="357"/>
      <w:jc w:val="both"/>
    </w:pPr>
    <w:rPr>
      <w:rFonts w:eastAsia="Arial Unicode MS" w:cs="Arial"/>
      <w:sz w:val="18"/>
      <w:szCs w:val="18"/>
      <w:lang w:val="en-US" w:eastAsia="ar-SA" w:bidi="en-US"/>
    </w:rPr>
  </w:style>
  <w:style w:type="paragraph" w:customStyle="1" w:styleId="Nagowektimes2">
    <w:name w:val="Nagłowek times2"/>
    <w:basedOn w:val="Normalny"/>
    <w:rsid w:val="00AB0523"/>
    <w:pPr>
      <w:pBdr>
        <w:bottom w:val="single" w:sz="4" w:space="1" w:color="auto"/>
      </w:pBdr>
      <w:spacing w:after="200" w:line="360" w:lineRule="auto"/>
      <w:ind w:left="357"/>
      <w:jc w:val="both"/>
    </w:pPr>
    <w:rPr>
      <w:rFonts w:ascii="Calibri" w:hAnsi="Calibri"/>
      <w:b/>
      <w:smallCaps/>
      <w:sz w:val="22"/>
      <w:szCs w:val="15"/>
      <w:lang w:val="en-US" w:eastAsia="en-US" w:bidi="en-US"/>
    </w:rPr>
  </w:style>
  <w:style w:type="paragraph" w:customStyle="1" w:styleId="TableContents">
    <w:name w:val="Table Contents"/>
    <w:basedOn w:val="Normalny"/>
    <w:rsid w:val="00AB0523"/>
    <w:pPr>
      <w:widowControl w:val="0"/>
      <w:suppressLineNumbers/>
      <w:suppressAutoHyphens/>
      <w:spacing w:after="200" w:line="276" w:lineRule="auto"/>
      <w:ind w:left="357"/>
      <w:jc w:val="both"/>
    </w:pPr>
    <w:rPr>
      <w:rFonts w:ascii="Calibri" w:eastAsia="Arial" w:hAnsi="Calibri"/>
      <w:kern w:val="1"/>
      <w:sz w:val="22"/>
      <w:szCs w:val="22"/>
      <w:lang w:val="en-US" w:eastAsia="en-US" w:bidi="en-US"/>
    </w:rPr>
  </w:style>
  <w:style w:type="paragraph" w:styleId="Listapunktowana">
    <w:name w:val="List Bullet"/>
    <w:basedOn w:val="Normalny"/>
    <w:rsid w:val="00AB0523"/>
    <w:pPr>
      <w:numPr>
        <w:numId w:val="1"/>
      </w:numPr>
      <w:spacing w:after="200" w:line="276" w:lineRule="auto"/>
      <w:jc w:val="both"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uiPriority w:val="39"/>
    <w:rsid w:val="00AB052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kumentuZnak">
    <w:name w:val="Plan dokumentu Znak"/>
    <w:link w:val="Plandokumentu"/>
    <w:semiHidden/>
    <w:rsid w:val="00AB0523"/>
    <w:rPr>
      <w:rFonts w:ascii="Tahoma" w:hAnsi="Tahoma"/>
      <w:shd w:val="clear" w:color="auto" w:fill="000080"/>
    </w:rPr>
  </w:style>
  <w:style w:type="character" w:customStyle="1" w:styleId="ZnakZnak2">
    <w:name w:val="Znak Znak2"/>
    <w:semiHidden/>
    <w:locked/>
    <w:rsid w:val="00AB0523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locked/>
    <w:rsid w:val="00AB0523"/>
    <w:rPr>
      <w:sz w:val="24"/>
      <w:szCs w:val="24"/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23"/>
    <w:pPr>
      <w:spacing w:after="600" w:line="276" w:lineRule="auto"/>
      <w:ind w:left="357"/>
      <w:jc w:val="both"/>
    </w:pPr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customStyle="1" w:styleId="PodtytuZnak">
    <w:name w:val="Podtytuł Znak"/>
    <w:link w:val="Podtytu"/>
    <w:uiPriority w:val="11"/>
    <w:rsid w:val="00AB0523"/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styleId="Uwydatnienie">
    <w:name w:val="Emphasis"/>
    <w:uiPriority w:val="20"/>
    <w:qFormat/>
    <w:rsid w:val="00AB05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AB0523"/>
    <w:pPr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B0523"/>
    <w:pPr>
      <w:spacing w:before="200" w:line="276" w:lineRule="auto"/>
      <w:ind w:left="360" w:right="360"/>
      <w:jc w:val="both"/>
    </w:pPr>
    <w:rPr>
      <w:rFonts w:ascii="Calibri" w:hAnsi="Calibri"/>
      <w:i/>
      <w:iCs/>
      <w:lang w:val="en-US" w:eastAsia="x-none" w:bidi="en-US"/>
    </w:rPr>
  </w:style>
  <w:style w:type="character" w:customStyle="1" w:styleId="CytatZnak">
    <w:name w:val="Cytat Znak"/>
    <w:link w:val="Cytat"/>
    <w:uiPriority w:val="29"/>
    <w:rsid w:val="00AB0523"/>
    <w:rPr>
      <w:rFonts w:ascii="Calibri" w:hAnsi="Calibri"/>
      <w:i/>
      <w:iCs/>
      <w:lang w:val="en-US" w:eastAsia="x-none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val="en-US" w:eastAsia="x-none" w:bidi="en-US"/>
    </w:rPr>
  </w:style>
  <w:style w:type="character" w:customStyle="1" w:styleId="CytatintensywnyZnak">
    <w:name w:val="Cytat intensywny Znak"/>
    <w:link w:val="Cytatintensywny"/>
    <w:uiPriority w:val="30"/>
    <w:rsid w:val="00AB0523"/>
    <w:rPr>
      <w:rFonts w:ascii="Calibri" w:hAnsi="Calibri"/>
      <w:b/>
      <w:bCs/>
      <w:i/>
      <w:iCs/>
      <w:lang w:val="en-US" w:eastAsia="x-none" w:bidi="en-US"/>
    </w:rPr>
  </w:style>
  <w:style w:type="character" w:styleId="Wyrnieniedelikatne">
    <w:name w:val="Subtle Emphasis"/>
    <w:uiPriority w:val="19"/>
    <w:qFormat/>
    <w:rsid w:val="00AB0523"/>
    <w:rPr>
      <w:i/>
      <w:iCs/>
    </w:rPr>
  </w:style>
  <w:style w:type="character" w:styleId="Wyrnienieintensywne">
    <w:name w:val="Intense Emphasis"/>
    <w:uiPriority w:val="21"/>
    <w:qFormat/>
    <w:rsid w:val="00AB0523"/>
    <w:rPr>
      <w:b/>
      <w:bCs/>
    </w:rPr>
  </w:style>
  <w:style w:type="character" w:styleId="Odwoaniedelikatne">
    <w:name w:val="Subtle Reference"/>
    <w:uiPriority w:val="31"/>
    <w:qFormat/>
    <w:rsid w:val="00AB0523"/>
    <w:rPr>
      <w:smallCaps/>
    </w:rPr>
  </w:style>
  <w:style w:type="character" w:styleId="Odwoanieintensywne">
    <w:name w:val="Intense Reference"/>
    <w:uiPriority w:val="32"/>
    <w:qFormat/>
    <w:rsid w:val="00AB0523"/>
    <w:rPr>
      <w:smallCaps/>
      <w:spacing w:val="5"/>
      <w:u w:val="single"/>
    </w:rPr>
  </w:style>
  <w:style w:type="character" w:styleId="Tytuksiki">
    <w:name w:val="Book Title"/>
    <w:uiPriority w:val="33"/>
    <w:qFormat/>
    <w:rsid w:val="00AB052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AB0523"/>
    <w:pPr>
      <w:keepNext w:val="0"/>
      <w:spacing w:before="480" w:line="276" w:lineRule="auto"/>
      <w:ind w:left="357"/>
      <w:contextualSpacing/>
      <w:jc w:val="both"/>
      <w:outlineLvl w:val="9"/>
    </w:pPr>
    <w:rPr>
      <w:rFonts w:ascii="Cambria" w:hAnsi="Cambria"/>
      <w:bCs/>
      <w:i w:val="0"/>
      <w:sz w:val="28"/>
      <w:szCs w:val="28"/>
      <w:lang w:val="en-US" w:eastAsia="x-none" w:bidi="en-US"/>
    </w:rPr>
  </w:style>
  <w:style w:type="paragraph" w:customStyle="1" w:styleId="Akapitzlist1">
    <w:name w:val="Akapit z listą1"/>
    <w:basedOn w:val="Normalny"/>
    <w:rsid w:val="00AB0523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B0523"/>
    <w:pPr>
      <w:spacing w:after="200" w:line="276" w:lineRule="auto"/>
      <w:ind w:left="357"/>
      <w:jc w:val="both"/>
    </w:pPr>
    <w:rPr>
      <w:rFonts w:ascii="Calibri" w:hAnsi="Calibri"/>
      <w:lang w:val="en-US" w:eastAsia="x-none" w:bidi="en-US"/>
    </w:rPr>
  </w:style>
  <w:style w:type="character" w:customStyle="1" w:styleId="TekstprzypisukocowegoZnak">
    <w:name w:val="Tekst przypisu końcowego Znak"/>
    <w:link w:val="Tekstprzypisukocowego"/>
    <w:rsid w:val="00AB0523"/>
    <w:rPr>
      <w:rFonts w:ascii="Calibri" w:hAnsi="Calibri"/>
      <w:lang w:val="en-US" w:eastAsia="x-none" w:bidi="en-US"/>
    </w:rPr>
  </w:style>
  <w:style w:type="character" w:styleId="Odwoanieprzypisukocowego">
    <w:name w:val="endnote reference"/>
    <w:rsid w:val="00AB0523"/>
    <w:rPr>
      <w:vertAlign w:val="superscript"/>
    </w:rPr>
  </w:style>
  <w:style w:type="paragraph" w:customStyle="1" w:styleId="Akapitzlist3">
    <w:name w:val="Akapit z listą3"/>
    <w:basedOn w:val="Normalny"/>
    <w:qFormat/>
    <w:rsid w:val="00106249"/>
    <w:pPr>
      <w:ind w:left="720"/>
    </w:pPr>
    <w:rPr>
      <w:rFonts w:ascii="Cambria" w:eastAsia="Cambria" w:hAnsi="Cambria"/>
      <w:sz w:val="24"/>
      <w:szCs w:val="24"/>
      <w:lang w:val="cs-CZ" w:eastAsia="en-US"/>
    </w:rPr>
  </w:style>
  <w:style w:type="paragraph" w:customStyle="1" w:styleId="bodytext210">
    <w:name w:val="bodytext21"/>
    <w:basedOn w:val="Normalny"/>
    <w:rsid w:val="00106249"/>
    <w:pPr>
      <w:ind w:left="360"/>
    </w:pPr>
    <w:rPr>
      <w:rFonts w:eastAsia="Calibri"/>
    </w:rPr>
  </w:style>
  <w:style w:type="paragraph" w:customStyle="1" w:styleId="text">
    <w:name w:val="text"/>
    <w:rsid w:val="00106249"/>
    <w:pPr>
      <w:spacing w:line="240" w:lineRule="atLeast"/>
      <w:jc w:val="both"/>
    </w:pPr>
    <w:rPr>
      <w:sz w:val="22"/>
      <w:lang w:eastAsia="en-US"/>
    </w:rPr>
  </w:style>
  <w:style w:type="character" w:customStyle="1" w:styleId="StopkaZnak1">
    <w:name w:val="Stopka Znak1"/>
    <w:link w:val="Stopka"/>
    <w:locked/>
    <w:rsid w:val="00BB2700"/>
  </w:style>
  <w:style w:type="paragraph" w:customStyle="1" w:styleId="Tekstpodstawowywcity211">
    <w:name w:val="Tekst podstawowy wcięty 211"/>
    <w:basedOn w:val="Normalny"/>
    <w:rsid w:val="00836A6D"/>
    <w:pPr>
      <w:ind w:left="993" w:hanging="567"/>
      <w:jc w:val="both"/>
    </w:pPr>
    <w:rPr>
      <w:sz w:val="24"/>
    </w:rPr>
  </w:style>
  <w:style w:type="paragraph" w:customStyle="1" w:styleId="ZnakZnak21">
    <w:name w:val="Znak Znak21"/>
    <w:basedOn w:val="Normalny"/>
    <w:rsid w:val="003A373A"/>
    <w:pPr>
      <w:spacing w:line="360" w:lineRule="auto"/>
      <w:jc w:val="both"/>
    </w:pPr>
    <w:rPr>
      <w:rFonts w:ascii="Verdana" w:hAnsi="Verdana"/>
    </w:rPr>
  </w:style>
  <w:style w:type="paragraph" w:customStyle="1" w:styleId="Normalny1">
    <w:name w:val="Normalny1"/>
    <w:rsid w:val="00A20797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601803"/>
    <w:rPr>
      <w:sz w:val="24"/>
      <w:szCs w:val="24"/>
    </w:rPr>
  </w:style>
  <w:style w:type="character" w:customStyle="1" w:styleId="Nagwek1Znak1">
    <w:name w:val="Nagłówek 1 Znak1"/>
    <w:link w:val="Nagwek1"/>
    <w:locked/>
    <w:rsid w:val="006412AC"/>
    <w:rPr>
      <w:rFonts w:ascii="Arial" w:hAnsi="Arial"/>
      <w:b/>
      <w:i/>
    </w:rPr>
  </w:style>
  <w:style w:type="paragraph" w:styleId="Poprawka">
    <w:name w:val="Revision"/>
    <w:hidden/>
    <w:uiPriority w:val="99"/>
    <w:semiHidden/>
    <w:rsid w:val="0097333D"/>
  </w:style>
  <w:style w:type="paragraph" w:customStyle="1" w:styleId="Default">
    <w:name w:val="Default"/>
    <w:rsid w:val="00E52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Umowy">
    <w:name w:val="Umowy"/>
    <w:uiPriority w:val="99"/>
    <w:rsid w:val="00E52371"/>
    <w:pPr>
      <w:numPr>
        <w:numId w:val="2"/>
      </w:numPr>
    </w:pPr>
  </w:style>
  <w:style w:type="paragraph" w:customStyle="1" w:styleId="Bodyby">
    <w:name w:val="Body.by"/>
    <w:basedOn w:val="Normalny"/>
    <w:rsid w:val="00BE7D08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sz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655D3B"/>
    <w:pPr>
      <w:spacing w:after="200"/>
    </w:pPr>
    <w:rPr>
      <w:rFonts w:ascii="Calibri" w:hAnsi="Calibri"/>
      <w:b/>
      <w:bCs/>
      <w:smallCaps/>
      <w:color w:val="595959"/>
      <w:spacing w:val="6"/>
    </w:rPr>
  </w:style>
  <w:style w:type="character" w:customStyle="1" w:styleId="Bodytext30">
    <w:name w:val="Body text (3)_"/>
    <w:link w:val="Bodytext31"/>
    <w:rsid w:val="00920DC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Bodytext31">
    <w:name w:val="Body text (3)"/>
    <w:basedOn w:val="Normalny"/>
    <w:link w:val="Bodytext30"/>
    <w:rsid w:val="00920DC3"/>
    <w:pPr>
      <w:widowControl w:val="0"/>
      <w:shd w:val="clear" w:color="auto" w:fill="FFFFFF"/>
      <w:spacing w:after="460" w:line="212" w:lineRule="exact"/>
      <w:jc w:val="center"/>
    </w:pPr>
    <w:rPr>
      <w:rFonts w:eastAsia="Arial" w:cs="Arial"/>
      <w:b/>
      <w:bCs/>
      <w:sz w:val="19"/>
      <w:szCs w:val="19"/>
    </w:rPr>
  </w:style>
  <w:style w:type="character" w:customStyle="1" w:styleId="Bodytext4">
    <w:name w:val="Body text (4)_"/>
    <w:link w:val="Bodytext40"/>
    <w:rsid w:val="00D96639"/>
    <w:rPr>
      <w:rFonts w:ascii="Arial" w:eastAsia="Arial" w:hAnsi="Arial" w:cs="Arial"/>
      <w:b/>
      <w:bCs/>
      <w:spacing w:val="40"/>
      <w:sz w:val="19"/>
      <w:szCs w:val="19"/>
      <w:shd w:val="clear" w:color="auto" w:fill="FFFFFF"/>
    </w:rPr>
  </w:style>
  <w:style w:type="character" w:customStyle="1" w:styleId="Bodytext5">
    <w:name w:val="Body text (5)_"/>
    <w:link w:val="Bodytext50"/>
    <w:rsid w:val="00D96639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D96639"/>
    <w:pPr>
      <w:widowControl w:val="0"/>
      <w:shd w:val="clear" w:color="auto" w:fill="FFFFFF"/>
      <w:spacing w:before="260" w:after="100" w:line="212" w:lineRule="exact"/>
      <w:jc w:val="center"/>
    </w:pPr>
    <w:rPr>
      <w:rFonts w:eastAsia="Arial" w:cs="Arial"/>
      <w:b/>
      <w:bCs/>
      <w:spacing w:val="40"/>
      <w:sz w:val="19"/>
      <w:szCs w:val="19"/>
    </w:rPr>
  </w:style>
  <w:style w:type="paragraph" w:customStyle="1" w:styleId="Bodytext50">
    <w:name w:val="Body text (5)"/>
    <w:basedOn w:val="Normalny"/>
    <w:link w:val="Bodytext5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50"/>
      <w:sz w:val="19"/>
      <w:szCs w:val="19"/>
    </w:rPr>
  </w:style>
  <w:style w:type="character" w:customStyle="1" w:styleId="Heading2Exact">
    <w:name w:val="Heading #2 Exact"/>
    <w:link w:val="Heading2"/>
    <w:rsid w:val="00D9663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Heading2">
    <w:name w:val="Heading #2"/>
    <w:basedOn w:val="Normalny"/>
    <w:link w:val="Heading2Exact"/>
    <w:rsid w:val="00D96639"/>
    <w:pPr>
      <w:widowControl w:val="0"/>
      <w:shd w:val="clear" w:color="auto" w:fill="FFFFFF"/>
      <w:spacing w:line="212" w:lineRule="exact"/>
      <w:outlineLvl w:val="1"/>
    </w:pPr>
    <w:rPr>
      <w:rFonts w:eastAsia="Arial" w:cs="Arial"/>
      <w:b/>
      <w:bCs/>
      <w:sz w:val="17"/>
      <w:szCs w:val="17"/>
    </w:rPr>
  </w:style>
  <w:style w:type="character" w:customStyle="1" w:styleId="Bodytext6">
    <w:name w:val="Body text (6)_"/>
    <w:link w:val="Bodytext60"/>
    <w:rsid w:val="00D96639"/>
    <w:rPr>
      <w:rFonts w:ascii="Arial" w:eastAsia="Arial" w:hAnsi="Arial" w:cs="Arial"/>
      <w:b/>
      <w:bCs/>
      <w:spacing w:val="60"/>
      <w:sz w:val="19"/>
      <w:szCs w:val="19"/>
      <w:shd w:val="clear" w:color="auto" w:fill="FFFFFF"/>
    </w:rPr>
  </w:style>
  <w:style w:type="character" w:customStyle="1" w:styleId="Bodytext285ptBoldItalic">
    <w:name w:val="Body text (2) + 8.5 pt;Bold;Italic"/>
    <w:rsid w:val="00D9663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de-DE" w:eastAsia="de-DE" w:bidi="de-DE"/>
    </w:rPr>
  </w:style>
  <w:style w:type="character" w:customStyle="1" w:styleId="Bodytext285pt">
    <w:name w:val="Body text (2) + 8.5 pt"/>
    <w:rsid w:val="00D966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 w:eastAsia="de-DE" w:bidi="de-DE"/>
    </w:rPr>
  </w:style>
  <w:style w:type="paragraph" w:customStyle="1" w:styleId="Bodytext60">
    <w:name w:val="Body text (6)"/>
    <w:basedOn w:val="Normalny"/>
    <w:link w:val="Bodytext6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60"/>
      <w:sz w:val="19"/>
      <w:szCs w:val="19"/>
    </w:rPr>
  </w:style>
  <w:style w:type="character" w:customStyle="1" w:styleId="Bodytext7">
    <w:name w:val="Body text (7)_"/>
    <w:link w:val="Bodytext70"/>
    <w:rsid w:val="00D96639"/>
    <w:rPr>
      <w:rFonts w:ascii="Arial" w:eastAsia="Arial" w:hAnsi="Arial" w:cs="Arial"/>
      <w:b/>
      <w:bCs/>
      <w:spacing w:val="50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96639"/>
    <w:pPr>
      <w:widowControl w:val="0"/>
      <w:shd w:val="clear" w:color="auto" w:fill="FFFFFF"/>
      <w:spacing w:before="360" w:after="120" w:line="200" w:lineRule="exact"/>
      <w:jc w:val="center"/>
    </w:pPr>
    <w:rPr>
      <w:rFonts w:eastAsia="Arial" w:cs="Arial"/>
      <w:b/>
      <w:bCs/>
      <w:spacing w:val="50"/>
      <w:sz w:val="18"/>
      <w:szCs w:val="18"/>
    </w:rPr>
  </w:style>
  <w:style w:type="paragraph" w:customStyle="1" w:styleId="Bodytext80">
    <w:name w:val="Body text (8)"/>
    <w:basedOn w:val="Normalny"/>
    <w:link w:val="Bodytext8"/>
    <w:rsid w:val="00D96639"/>
    <w:pPr>
      <w:widowControl w:val="0"/>
      <w:shd w:val="clear" w:color="auto" w:fill="FFFFFF"/>
      <w:spacing w:before="360" w:after="12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character" w:customStyle="1" w:styleId="Bodytext10">
    <w:name w:val="Body text (10)_"/>
    <w:link w:val="Bodytext10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D96639"/>
    <w:pPr>
      <w:widowControl w:val="0"/>
      <w:shd w:val="clear" w:color="auto" w:fill="FFFFFF"/>
      <w:spacing w:before="340" w:after="10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paragraph" w:customStyle="1" w:styleId="msonormalcxspdrugie">
    <w:name w:val="msonormalcxspdrugie"/>
    <w:basedOn w:val="Normalny"/>
    <w:uiPriority w:val="99"/>
    <w:qFormat/>
    <w:rsid w:val="00D96639"/>
    <w:pPr>
      <w:spacing w:before="100" w:beforeAutospacing="1" w:after="100" w:afterAutospacing="1"/>
      <w:jc w:val="both"/>
    </w:pPr>
    <w:rPr>
      <w:rFonts w:ascii="Times New (W1)" w:hAnsi="Times New (W1)"/>
    </w:rPr>
  </w:style>
  <w:style w:type="character" w:customStyle="1" w:styleId="Bodytext20">
    <w:name w:val="Body text (2)"/>
    <w:rsid w:val="00E50D7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Normal4">
    <w:name w:val="Normal 4"/>
    <w:basedOn w:val="Normalny"/>
    <w:uiPriority w:val="99"/>
    <w:rsid w:val="007E3A01"/>
    <w:pPr>
      <w:overflowPunct w:val="0"/>
      <w:autoSpaceDE w:val="0"/>
      <w:spacing w:line="240" w:lineRule="atLeast"/>
      <w:ind w:firstLine="284"/>
      <w:jc w:val="both"/>
    </w:pPr>
    <w:rPr>
      <w:rFonts w:ascii="Times New Roman" w:hAnsi="Times New Roman"/>
      <w:spacing w:val="20"/>
      <w:sz w:val="24"/>
      <w:lang w:val="en-GB" w:eastAsia="ar-SA"/>
    </w:rPr>
  </w:style>
  <w:style w:type="paragraph" w:customStyle="1" w:styleId="Tekstpodstawowy4">
    <w:name w:val="Tekst podstawowy 4"/>
    <w:basedOn w:val="Normalny"/>
    <w:uiPriority w:val="99"/>
    <w:rsid w:val="007E3A01"/>
    <w:pPr>
      <w:keepLines/>
      <w:widowControl w:val="0"/>
      <w:suppressAutoHyphens/>
      <w:spacing w:before="120" w:after="120"/>
    </w:pPr>
    <w:rPr>
      <w:rFonts w:ascii="Times New Roman" w:hAnsi="Times New Roman"/>
      <w:sz w:val="24"/>
      <w:lang w:val="de-DE" w:eastAsia="ar-SA"/>
    </w:rPr>
  </w:style>
  <w:style w:type="paragraph" w:customStyle="1" w:styleId="tekstpodstawowy210">
    <w:name w:val="tekstpodstawowy21"/>
    <w:basedOn w:val="Normalny"/>
    <w:uiPriority w:val="99"/>
    <w:rsid w:val="007E3A01"/>
    <w:rPr>
      <w:rFonts w:ascii="Times New Roman" w:eastAsia="Calibri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709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013BA4"/>
    <w:pPr>
      <w:numPr>
        <w:numId w:val="10"/>
      </w:numPr>
    </w:pPr>
  </w:style>
  <w:style w:type="numbering" w:customStyle="1" w:styleId="Styl2">
    <w:name w:val="Styl2"/>
    <w:uiPriority w:val="99"/>
    <w:rsid w:val="00017701"/>
    <w:pPr>
      <w:numPr>
        <w:numId w:val="11"/>
      </w:numPr>
    </w:pPr>
  </w:style>
  <w:style w:type="paragraph" w:customStyle="1" w:styleId="Tekstpodstawowywcity1">
    <w:name w:val="Tekst podstawowy wcięty1"/>
    <w:basedOn w:val="Normalny"/>
    <w:rsid w:val="00F74B35"/>
    <w:pPr>
      <w:ind w:left="426" w:hanging="426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F74B35"/>
  </w:style>
  <w:style w:type="paragraph" w:customStyle="1" w:styleId="Paragraf">
    <w:name w:val="Paragraf"/>
    <w:basedOn w:val="Normalny"/>
    <w:next w:val="Normalny"/>
    <w:rsid w:val="00F74B35"/>
    <w:pPr>
      <w:spacing w:before="60" w:after="60" w:line="360" w:lineRule="auto"/>
      <w:jc w:val="center"/>
    </w:pPr>
    <w:rPr>
      <w:rFonts w:ascii="Times New Roman" w:hAnsi="Times New Roman"/>
      <w:b/>
      <w:sz w:val="24"/>
    </w:rPr>
  </w:style>
  <w:style w:type="character" w:customStyle="1" w:styleId="ng-binding">
    <w:name w:val="ng-binding"/>
    <w:basedOn w:val="Domylnaczcionkaakapitu"/>
    <w:rsid w:val="00F74B35"/>
  </w:style>
  <w:style w:type="paragraph" w:customStyle="1" w:styleId="AATekstumowy">
    <w:name w:val="AA Tekst umowy"/>
    <w:basedOn w:val="Normalny"/>
    <w:link w:val="AATekstumowyZnak"/>
    <w:qFormat/>
    <w:rsid w:val="00F74B35"/>
    <w:pPr>
      <w:numPr>
        <w:numId w:val="15"/>
      </w:numPr>
      <w:spacing w:after="120"/>
      <w:jc w:val="both"/>
    </w:pPr>
    <w:rPr>
      <w:rFonts w:ascii="Tahoma" w:eastAsia="MS Minngs" w:hAnsi="Tahoma" w:cs="Tahoma"/>
      <w:bCs/>
      <w:sz w:val="22"/>
      <w:szCs w:val="22"/>
    </w:rPr>
  </w:style>
  <w:style w:type="character" w:customStyle="1" w:styleId="AATekstumowyZnak">
    <w:name w:val="AA Tekst umowy Znak"/>
    <w:basedOn w:val="Domylnaczcionkaakapitu"/>
    <w:link w:val="AATekstumowy"/>
    <w:rsid w:val="00F74B35"/>
    <w:rPr>
      <w:rFonts w:ascii="Tahoma" w:eastAsia="MS Minngs" w:hAnsi="Tahoma" w:cs="Tahoma"/>
      <w:bCs/>
      <w:sz w:val="22"/>
      <w:szCs w:val="22"/>
    </w:rPr>
  </w:style>
  <w:style w:type="character" w:customStyle="1" w:styleId="Bodytext1">
    <w:name w:val="Body text|1_"/>
    <w:basedOn w:val="Domylnaczcionkaakapitu"/>
    <w:link w:val="Bodytext11"/>
    <w:rsid w:val="00F74B35"/>
    <w:rPr>
      <w:rFonts w:ascii="Arial" w:eastAsia="Arial" w:hAnsi="Arial" w:cs="Arial"/>
      <w:sz w:val="18"/>
      <w:szCs w:val="18"/>
    </w:rPr>
  </w:style>
  <w:style w:type="paragraph" w:customStyle="1" w:styleId="Bodytext11">
    <w:name w:val="Body text|1"/>
    <w:basedOn w:val="Normalny"/>
    <w:link w:val="Bodytext1"/>
    <w:rsid w:val="00F74B35"/>
    <w:pPr>
      <w:widowControl w:val="0"/>
      <w:spacing w:after="100" w:line="271" w:lineRule="auto"/>
    </w:pPr>
    <w:rPr>
      <w:rFonts w:eastAsia="Arial" w:cs="Arial"/>
      <w:sz w:val="18"/>
      <w:szCs w:val="18"/>
    </w:rPr>
  </w:style>
  <w:style w:type="table" w:customStyle="1" w:styleId="Tabela-Siatka2">
    <w:name w:val="Tabela - Siatka2"/>
    <w:basedOn w:val="Standardowy"/>
    <w:next w:val="Tabela-Siatka"/>
    <w:rsid w:val="00370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1">
    <w:name w:val="Tytuł Znak1"/>
    <w:link w:val="Tytu"/>
    <w:rsid w:val="00D63EB7"/>
    <w:rPr>
      <w:rFonts w:ascii="Arial" w:hAnsi="Arial"/>
      <w:sz w:val="44"/>
    </w:rPr>
  </w:style>
  <w:style w:type="table" w:customStyle="1" w:styleId="Tabela-Siatka11">
    <w:name w:val="Tabela - Siatka11"/>
    <w:basedOn w:val="Standardowy"/>
    <w:next w:val="Tabela-Siatka"/>
    <w:uiPriority w:val="39"/>
    <w:rsid w:val="00E54628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D92C52"/>
    <w:pPr>
      <w:widowControl w:val="0"/>
      <w:shd w:val="clear" w:color="auto" w:fill="FFFFFF"/>
      <w:spacing w:before="660" w:after="240" w:line="240" w:lineRule="atLeast"/>
      <w:ind w:hanging="600"/>
      <w:jc w:val="both"/>
    </w:pPr>
    <w:rPr>
      <w:rFonts w:eastAsiaTheme="minorHAnsi" w:cs="Arial"/>
      <w:sz w:val="19"/>
      <w:szCs w:val="19"/>
      <w:lang w:eastAsia="en-US"/>
    </w:rPr>
  </w:style>
  <w:style w:type="character" w:customStyle="1" w:styleId="Teksttreci">
    <w:name w:val="Tekst treści_"/>
    <w:link w:val="Teksttreci1"/>
    <w:uiPriority w:val="99"/>
    <w:rsid w:val="00D92C52"/>
    <w:rPr>
      <w:rFonts w:ascii="Arial" w:eastAsiaTheme="minorHAnsi" w:hAnsi="Arial" w:cs="Arial"/>
      <w:sz w:val="19"/>
      <w:szCs w:val="19"/>
      <w:shd w:val="clear" w:color="auto" w:fill="FFFFFF"/>
      <w:lang w:eastAsia="en-US"/>
    </w:rPr>
  </w:style>
  <w:style w:type="paragraph" w:customStyle="1" w:styleId="Standard">
    <w:name w:val="Standard"/>
    <w:qFormat/>
    <w:rsid w:val="00D92C52"/>
    <w:pPr>
      <w:suppressAutoHyphens/>
      <w:textAlignment w:val="baseline"/>
    </w:pPr>
    <w:rPr>
      <w:rFonts w:eastAsia="SimSun" w:cs="Mangal"/>
      <w:color w:val="00000A"/>
      <w:kern w:val="2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2C52"/>
    <w:rPr>
      <w:color w:val="605E5C"/>
      <w:shd w:val="clear" w:color="auto" w:fill="E1DFDD"/>
    </w:rPr>
  </w:style>
  <w:style w:type="numbering" w:customStyle="1" w:styleId="ImportedStyle1">
    <w:name w:val="Imported Style 1"/>
    <w:rsid w:val="00D92C52"/>
    <w:pPr>
      <w:numPr>
        <w:numId w:val="49"/>
      </w:numPr>
    </w:pPr>
  </w:style>
  <w:style w:type="numbering" w:customStyle="1" w:styleId="ImportedStyle2">
    <w:name w:val="Imported Style 2"/>
    <w:rsid w:val="00D92C52"/>
    <w:pPr>
      <w:numPr>
        <w:numId w:val="51"/>
      </w:numPr>
    </w:pPr>
  </w:style>
  <w:style w:type="numbering" w:customStyle="1" w:styleId="ImportedStyle3">
    <w:name w:val="Imported Style 3"/>
    <w:rsid w:val="00D92C52"/>
    <w:pPr>
      <w:numPr>
        <w:numId w:val="53"/>
      </w:numPr>
    </w:pPr>
  </w:style>
  <w:style w:type="paragraph" w:customStyle="1" w:styleId="pf0">
    <w:name w:val="pf0"/>
    <w:basedOn w:val="Normalny"/>
    <w:rsid w:val="00D92C5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rsid w:val="00D92C52"/>
    <w:rPr>
      <w:rFonts w:ascii="Segoe UI" w:hAnsi="Segoe UI" w:cs="Segoe UI" w:hint="default"/>
      <w:sz w:val="18"/>
      <w:szCs w:val="18"/>
    </w:rPr>
  </w:style>
  <w:style w:type="paragraph" w:styleId="Listapunktowana2">
    <w:name w:val="List Bullet 2"/>
    <w:basedOn w:val="Normalny"/>
    <w:rsid w:val="00D92C52"/>
    <w:pPr>
      <w:numPr>
        <w:numId w:val="71"/>
      </w:numPr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sh-airports.com/pl/rodo-i-klauzule-informacyjne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73EE3-34F7-4AC5-A645-D0BE5115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1622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Przedsiębiorstwo Państwowe „Porty Lotnicze” (PPL) zostało powołane do życia na mocy ustawy z dnia 23 października 1987 (Dz</vt:lpstr>
    </vt:vector>
  </TitlesOfParts>
  <Company>PPL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Przedsiębiorstwo Państwowe „Porty Lotnicze” (PPL) zostało powołane do życia na mocy ustawy z dnia 23 października 1987 (Dz</dc:title>
  <dc:subject/>
  <dc:creator>B.Galus@ppl.pl</dc:creator>
  <cp:keywords/>
  <dc:description/>
  <cp:lastModifiedBy>Orman, Aleksandra</cp:lastModifiedBy>
  <cp:revision>3</cp:revision>
  <cp:lastPrinted>2025-07-21T12:19:00Z</cp:lastPrinted>
  <dcterms:created xsi:type="dcterms:W3CDTF">2026-04-28T07:31:00Z</dcterms:created>
  <dcterms:modified xsi:type="dcterms:W3CDTF">2026-04-28T07:31:00Z</dcterms:modified>
</cp:coreProperties>
</file>